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10E8" w:rsidRPr="001E10E8" w:rsidRDefault="001E10E8" w:rsidP="001E10E8">
      <w:pPr>
        <w:spacing w:before="120"/>
        <w:jc w:val="center"/>
        <w:rPr>
          <w:b/>
          <w:i/>
          <w:noProof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458"/>
        <w:gridCol w:w="827"/>
        <w:gridCol w:w="4070"/>
      </w:tblGrid>
      <w:tr w:rsidR="00DB5C21" w:rsidRPr="00DB5C21" w:rsidTr="00B809C8">
        <w:tc>
          <w:tcPr>
            <w:tcW w:w="4503" w:type="dxa"/>
          </w:tcPr>
          <w:p w:rsidR="00DB5C21" w:rsidRPr="00DB5C21" w:rsidRDefault="00C52C4E" w:rsidP="00DB5C21">
            <w:pPr>
              <w:suppressAutoHyphens/>
              <w:rPr>
                <w:sz w:val="24"/>
                <w:szCs w:val="24"/>
                <w:lang w:eastAsia="ar-SA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03CD930A" wp14:editId="008EA102">
                      <wp:simplePos x="0" y="0"/>
                      <wp:positionH relativeFrom="column">
                        <wp:posOffset>7485380</wp:posOffset>
                      </wp:positionH>
                      <wp:positionV relativeFrom="paragraph">
                        <wp:posOffset>95885</wp:posOffset>
                      </wp:positionV>
                      <wp:extent cx="2152650" cy="1582420"/>
                      <wp:effectExtent l="0" t="0" r="19050" b="18415"/>
                      <wp:wrapNone/>
                      <wp:docPr id="2" name="Text Box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52650" cy="15824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CC3177" w:rsidRPr="005316C8" w:rsidRDefault="00CC3177" w:rsidP="001E10E8">
                                  <w:pPr>
                                    <w:rPr>
                                      <w:sz w:val="26"/>
                                      <w:szCs w:val="26"/>
                                    </w:rPr>
                                  </w:pPr>
                                </w:p>
                                <w:p w:rsidR="00CC3177" w:rsidRDefault="00CC3177" w:rsidP="001E10E8">
                                  <w:pPr>
                                    <w:rPr>
                                      <w:b/>
                                      <w:sz w:val="26"/>
                                      <w:szCs w:val="26"/>
                                    </w:rPr>
                                  </w:pPr>
                                  <w:r>
                                    <w:rPr>
                                      <w:b/>
                                      <w:sz w:val="26"/>
                                      <w:szCs w:val="26"/>
                                    </w:rPr>
                                    <w:t>Приложение №_____</w:t>
                                  </w:r>
                                </w:p>
                                <w:p w:rsidR="00CC3177" w:rsidRDefault="00CC3177" w:rsidP="001E10E8">
                                  <w:pPr>
                                    <w:rPr>
                                      <w:sz w:val="26"/>
                                      <w:szCs w:val="26"/>
                                    </w:rPr>
                                  </w:pPr>
                                  <w:r>
                                    <w:rPr>
                                      <w:sz w:val="26"/>
                                      <w:szCs w:val="26"/>
                                    </w:rPr>
                                    <w:t>к</w:t>
                                  </w:r>
                                  <w:r w:rsidRPr="00AB2AE1">
                                    <w:rPr>
                                      <w:sz w:val="26"/>
                                      <w:szCs w:val="2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6"/>
                                      <w:szCs w:val="26"/>
                                    </w:rPr>
                                    <w:t>П</w:t>
                                  </w:r>
                                  <w:r w:rsidRPr="00AB2AE1">
                                    <w:rPr>
                                      <w:sz w:val="26"/>
                                      <w:szCs w:val="26"/>
                                    </w:rPr>
                                    <w:t>оручению</w:t>
                                  </w:r>
                                  <w:r>
                                    <w:rPr>
                                      <w:sz w:val="26"/>
                                      <w:szCs w:val="26"/>
                                    </w:rPr>
                                    <w:t xml:space="preserve"> филиала </w:t>
                                  </w:r>
                                </w:p>
                                <w:p w:rsidR="00CC3177" w:rsidRDefault="00CC3177" w:rsidP="001E10E8">
                                  <w:pPr>
                                    <w:rPr>
                                      <w:sz w:val="26"/>
                                      <w:szCs w:val="26"/>
                                    </w:rPr>
                                  </w:pPr>
                                  <w:r>
                                    <w:rPr>
                                      <w:sz w:val="26"/>
                                      <w:szCs w:val="26"/>
                                    </w:rPr>
                                    <w:t xml:space="preserve">ОАО «МРСК Центра» - </w:t>
                                  </w:r>
                                </w:p>
                                <w:p w:rsidR="00CC3177" w:rsidRDefault="00CC3177" w:rsidP="001E10E8">
                                  <w:pPr>
                                    <w:rPr>
                                      <w:sz w:val="26"/>
                                      <w:szCs w:val="26"/>
                                    </w:rPr>
                                  </w:pPr>
                                  <w:r>
                                    <w:rPr>
                                      <w:sz w:val="26"/>
                                      <w:szCs w:val="26"/>
                                    </w:rPr>
                                    <w:t>«                          »</w:t>
                                  </w:r>
                                </w:p>
                                <w:p w:rsidR="00CC3177" w:rsidRPr="00AB2AE1" w:rsidRDefault="00CC3177" w:rsidP="001E10E8">
                                  <w:pPr>
                                    <w:spacing w:before="240"/>
                                    <w:rPr>
                                      <w:sz w:val="26"/>
                                      <w:szCs w:val="26"/>
                                    </w:rPr>
                                  </w:pPr>
                                  <w:r>
                                    <w:rPr>
                                      <w:sz w:val="26"/>
                                      <w:szCs w:val="26"/>
                                    </w:rPr>
                                    <w:t>№ ______ от ___________</w:t>
                                  </w:r>
                                </w:p>
                                <w:p w:rsidR="00CC3177" w:rsidRPr="002C7FA2" w:rsidRDefault="00CC3177" w:rsidP="001E10E8">
                                  <w:pPr>
                                    <w:rPr>
                                      <w:sz w:val="26"/>
                                      <w:szCs w:val="26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type w14:anchorId="03CD930A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" o:spid="_x0000_s1026" type="#_x0000_t202" style="position:absolute;margin-left:589.4pt;margin-top:7.55pt;width:169.5pt;height:124.6pt;z-index:25165824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" strokecolor="white">
                      <v:textbox style="mso-fit-shape-to-text:t">
                        <w:txbxContent>
                          <w:p w:rsidR="00CC3177" w:rsidRPr="005316C8" w:rsidRDefault="00CC3177" w:rsidP="001E10E8">
                            <w:pPr>
                              <w:rPr>
                                <w:sz w:val="26"/>
                                <w:szCs w:val="26"/>
                              </w:rPr>
                            </w:pPr>
                          </w:p>
                          <w:p w:rsidR="00CC3177" w:rsidRDefault="00CC3177" w:rsidP="001E10E8">
                            <w:pPr>
                              <w:rPr>
                                <w:b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b/>
                                <w:sz w:val="26"/>
                                <w:szCs w:val="26"/>
                              </w:rPr>
                              <w:t>Приложение №_____</w:t>
                            </w:r>
                          </w:p>
                          <w:p w:rsidR="00CC3177" w:rsidRDefault="00CC3177" w:rsidP="001E10E8">
                            <w:pPr>
                              <w:rPr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sz w:val="26"/>
                                <w:szCs w:val="26"/>
                              </w:rPr>
                              <w:t>к</w:t>
                            </w:r>
                            <w:r w:rsidRPr="00AB2AE1">
                              <w:rPr>
                                <w:sz w:val="26"/>
                                <w:szCs w:val="26"/>
                              </w:rPr>
                              <w:t xml:space="preserve"> </w:t>
                            </w:r>
                            <w:r>
                              <w:rPr>
                                <w:sz w:val="26"/>
                                <w:szCs w:val="26"/>
                              </w:rPr>
                              <w:t>П</w:t>
                            </w:r>
                            <w:r w:rsidRPr="00AB2AE1">
                              <w:rPr>
                                <w:sz w:val="26"/>
                                <w:szCs w:val="26"/>
                              </w:rPr>
                              <w:t>оручению</w:t>
                            </w:r>
                            <w:r>
                              <w:rPr>
                                <w:sz w:val="26"/>
                                <w:szCs w:val="26"/>
                              </w:rPr>
                              <w:t xml:space="preserve"> филиала </w:t>
                            </w:r>
                          </w:p>
                          <w:p w:rsidR="00CC3177" w:rsidRDefault="00CC3177" w:rsidP="001E10E8">
                            <w:pPr>
                              <w:rPr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sz w:val="26"/>
                                <w:szCs w:val="26"/>
                              </w:rPr>
                              <w:t xml:space="preserve">ОАО «МРСК Центра» - </w:t>
                            </w:r>
                          </w:p>
                          <w:p w:rsidR="00CC3177" w:rsidRDefault="00CC3177" w:rsidP="001E10E8">
                            <w:pPr>
                              <w:rPr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sz w:val="26"/>
                                <w:szCs w:val="26"/>
                              </w:rPr>
                              <w:t>«                          »</w:t>
                            </w:r>
                          </w:p>
                          <w:p w:rsidR="00CC3177" w:rsidRPr="00AB2AE1" w:rsidRDefault="00CC3177" w:rsidP="001E10E8">
                            <w:pPr>
                              <w:spacing w:before="240"/>
                              <w:rPr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sz w:val="26"/>
                                <w:szCs w:val="26"/>
                              </w:rPr>
                              <w:t>№ ______ от ___________</w:t>
                            </w:r>
                          </w:p>
                          <w:p w:rsidR="00CC3177" w:rsidRPr="002C7FA2" w:rsidRDefault="00CC3177" w:rsidP="001E10E8">
                            <w:pPr>
                              <w:rPr>
                                <w:sz w:val="26"/>
                                <w:szCs w:val="26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DB5C21" w:rsidRPr="00DB5C21">
              <w:rPr>
                <w:sz w:val="24"/>
                <w:szCs w:val="24"/>
                <w:lang w:eastAsia="ar-SA"/>
              </w:rPr>
              <w:t>СОГЛАСОВАНО:</w:t>
            </w:r>
          </w:p>
          <w:p w:rsidR="00DB5C21" w:rsidRPr="00DB5C21" w:rsidRDefault="00DB5C21" w:rsidP="00DB5C21">
            <w:pPr>
              <w:suppressAutoHyphens/>
              <w:rPr>
                <w:bCs/>
                <w:sz w:val="24"/>
                <w:szCs w:val="24"/>
                <w:lang w:eastAsia="en-US"/>
              </w:rPr>
            </w:pPr>
            <w:r w:rsidRPr="00DB5C21">
              <w:rPr>
                <w:bCs/>
                <w:sz w:val="24"/>
                <w:szCs w:val="24"/>
                <w:lang w:eastAsia="en-US"/>
              </w:rPr>
              <w:t>Начальник Департамента по логистике и материально-техническому обеспечению</w:t>
            </w:r>
          </w:p>
          <w:p w:rsidR="00DB5C21" w:rsidRPr="00DB5C21" w:rsidRDefault="00DB5C21" w:rsidP="00DB5C21">
            <w:pPr>
              <w:suppressAutoHyphens/>
              <w:rPr>
                <w:bCs/>
                <w:sz w:val="24"/>
                <w:szCs w:val="24"/>
                <w:lang w:eastAsia="en-US"/>
              </w:rPr>
            </w:pPr>
          </w:p>
          <w:p w:rsidR="00DB5C21" w:rsidRPr="00DB5C21" w:rsidRDefault="00DB5C21" w:rsidP="00DB5C21">
            <w:pPr>
              <w:suppressAutoHyphens/>
              <w:spacing w:line="480" w:lineRule="auto"/>
              <w:jc w:val="both"/>
              <w:rPr>
                <w:sz w:val="24"/>
                <w:szCs w:val="24"/>
                <w:lang w:eastAsia="ar-SA"/>
              </w:rPr>
            </w:pPr>
            <w:r w:rsidRPr="00DB5C21">
              <w:rPr>
                <w:sz w:val="24"/>
                <w:szCs w:val="24"/>
                <w:lang w:eastAsia="ar-SA"/>
              </w:rPr>
              <w:t xml:space="preserve">______________________Р.В. Солянин </w:t>
            </w:r>
          </w:p>
          <w:p w:rsidR="00DB5C21" w:rsidRPr="00DB5C21" w:rsidRDefault="00E433C1" w:rsidP="00DB5C21">
            <w:pPr>
              <w:spacing w:line="480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ar-SA"/>
              </w:rPr>
              <w:t>«</w:t>
            </w:r>
            <w:r w:rsidR="00D765DE">
              <w:rPr>
                <w:sz w:val="24"/>
                <w:szCs w:val="24"/>
                <w:lang w:eastAsia="ar-SA"/>
              </w:rPr>
              <w:t>11</w:t>
            </w:r>
            <w:r>
              <w:rPr>
                <w:sz w:val="24"/>
                <w:szCs w:val="24"/>
                <w:lang w:eastAsia="ar-SA"/>
              </w:rPr>
              <w:t>»</w:t>
            </w:r>
            <w:r w:rsidR="00D765DE">
              <w:rPr>
                <w:sz w:val="24"/>
                <w:szCs w:val="24"/>
                <w:lang w:eastAsia="ar-SA"/>
              </w:rPr>
              <w:t xml:space="preserve"> октября </w:t>
            </w:r>
            <w:r>
              <w:rPr>
                <w:sz w:val="24"/>
                <w:szCs w:val="24"/>
                <w:lang w:eastAsia="ar-SA"/>
              </w:rPr>
              <w:t>2017</w:t>
            </w:r>
            <w:r w:rsidR="00DB5C21" w:rsidRPr="00DB5C21">
              <w:rPr>
                <w:sz w:val="24"/>
                <w:szCs w:val="24"/>
                <w:lang w:eastAsia="ar-SA"/>
              </w:rPr>
              <w:t xml:space="preserve"> г.</w:t>
            </w:r>
          </w:p>
          <w:p w:rsidR="00DB5C21" w:rsidRPr="00DB5C21" w:rsidRDefault="00DB5C21" w:rsidP="00DB5C21">
            <w:pPr>
              <w:suppressAutoHyphens/>
              <w:spacing w:after="240"/>
              <w:ind w:left="18"/>
              <w:rPr>
                <w:sz w:val="24"/>
                <w:szCs w:val="24"/>
                <w:lang w:eastAsia="ar-SA"/>
              </w:rPr>
            </w:pPr>
          </w:p>
        </w:tc>
        <w:tc>
          <w:tcPr>
            <w:tcW w:w="850" w:type="dxa"/>
          </w:tcPr>
          <w:p w:rsidR="00DB5C21" w:rsidRPr="00DB5C21" w:rsidRDefault="00DB5C21" w:rsidP="00DB5C21">
            <w:pPr>
              <w:suppressAutoHyphens/>
              <w:jc w:val="center"/>
              <w:rPr>
                <w:sz w:val="24"/>
                <w:szCs w:val="24"/>
                <w:lang w:eastAsia="ar-SA"/>
              </w:rPr>
            </w:pPr>
          </w:p>
        </w:tc>
        <w:tc>
          <w:tcPr>
            <w:tcW w:w="4216" w:type="dxa"/>
          </w:tcPr>
          <w:p w:rsidR="00DB5C21" w:rsidRPr="00DB5C21" w:rsidRDefault="00DB5C21" w:rsidP="00DB5C21">
            <w:pPr>
              <w:suppressAutoHyphens/>
              <w:spacing w:after="240"/>
              <w:ind w:left="18"/>
              <w:rPr>
                <w:sz w:val="24"/>
                <w:szCs w:val="24"/>
                <w:lang w:eastAsia="ar-SA"/>
              </w:rPr>
            </w:pPr>
          </w:p>
        </w:tc>
      </w:tr>
    </w:tbl>
    <w:p w:rsidR="001E10E8" w:rsidRPr="0078643C" w:rsidRDefault="001E10E8" w:rsidP="001E10E8">
      <w:pPr>
        <w:jc w:val="center"/>
      </w:pPr>
    </w:p>
    <w:p w:rsidR="00697BEA" w:rsidRPr="0078643C" w:rsidRDefault="00697BEA" w:rsidP="00000BC9">
      <w:pPr>
        <w:jc w:val="center"/>
      </w:pPr>
      <w:r w:rsidRPr="0078643C">
        <w:rPr>
          <w:b/>
        </w:rPr>
        <w:t>ТЕХНИЧЕСКОЕ ЗАДАНИЕ</w:t>
      </w:r>
    </w:p>
    <w:p w:rsidR="00697BEA" w:rsidRPr="0078643C" w:rsidRDefault="00697BEA" w:rsidP="00000BC9">
      <w:pPr>
        <w:pStyle w:val="a5"/>
        <w:jc w:val="center"/>
      </w:pPr>
      <w:r w:rsidRPr="0078643C">
        <w:t>на поставку зап</w:t>
      </w:r>
      <w:r w:rsidR="00DB5C21" w:rsidRPr="0078643C">
        <w:t>асных частей</w:t>
      </w:r>
    </w:p>
    <w:p w:rsidR="00697BEA" w:rsidRDefault="00697BEA" w:rsidP="00697BEA">
      <w:pPr>
        <w:pStyle w:val="a5"/>
        <w:jc w:val="center"/>
        <w:rPr>
          <w:sz w:val="24"/>
          <w:szCs w:val="24"/>
        </w:rPr>
      </w:pPr>
    </w:p>
    <w:p w:rsidR="00000BC9" w:rsidRDefault="00000BC9" w:rsidP="006D51D6">
      <w:pPr>
        <w:pStyle w:val="a3"/>
        <w:ind w:left="45"/>
        <w:rPr>
          <w:rFonts w:eastAsia="Times New Roman"/>
          <w:sz w:val="24"/>
          <w:szCs w:val="24"/>
        </w:rPr>
      </w:pPr>
    </w:p>
    <w:p w:rsidR="00000BC9" w:rsidRDefault="00000BC9" w:rsidP="006D51D6">
      <w:pPr>
        <w:pStyle w:val="a3"/>
        <w:ind w:left="45"/>
        <w:rPr>
          <w:rFonts w:eastAsia="Times New Roman"/>
          <w:sz w:val="24"/>
          <w:szCs w:val="24"/>
        </w:rPr>
      </w:pPr>
    </w:p>
    <w:p w:rsidR="00392D39" w:rsidRPr="00392D39" w:rsidRDefault="00000BC9" w:rsidP="00392D39">
      <w:pPr>
        <w:keepNext/>
        <w:keepLines/>
        <w:numPr>
          <w:ilvl w:val="0"/>
          <w:numId w:val="1"/>
        </w:numPr>
        <w:spacing w:before="120" w:after="120"/>
        <w:ind w:firstLine="426"/>
        <w:jc w:val="both"/>
        <w:outlineLvl w:val="0"/>
        <w:rPr>
          <w:rFonts w:eastAsia="Times New Roman"/>
          <w:b/>
          <w:bCs/>
          <w:lang w:val="en-US" w:eastAsia="ar-SA"/>
        </w:rPr>
      </w:pPr>
      <w:bookmarkStart w:id="0" w:name="_Toc305418186"/>
      <w:r w:rsidRPr="0078643C">
        <w:rPr>
          <w:rFonts w:eastAsia="Times New Roman"/>
          <w:b/>
          <w:bCs/>
          <w:lang w:eastAsia="ar-SA"/>
        </w:rPr>
        <w:t>Общие сведения</w:t>
      </w:r>
      <w:bookmarkEnd w:id="0"/>
    </w:p>
    <w:p w:rsidR="008440F2" w:rsidRDefault="00D21970" w:rsidP="00385C9B">
      <w:pPr>
        <w:spacing w:before="120" w:after="120"/>
        <w:ind w:firstLine="397"/>
        <w:contextualSpacing/>
        <w:jc w:val="both"/>
      </w:pPr>
      <w:r w:rsidRPr="0078643C">
        <w:t>ПАО «МРСК Центра</w:t>
      </w:r>
      <w:r>
        <w:t xml:space="preserve"> и Приволжья</w:t>
      </w:r>
      <w:r w:rsidRPr="0078643C">
        <w:t xml:space="preserve">» </w:t>
      </w:r>
      <w:r w:rsidR="00000BC9" w:rsidRPr="0078643C">
        <w:t>провод</w:t>
      </w:r>
      <w:r w:rsidR="00A02962">
        <w:t>и</w:t>
      </w:r>
      <w:r w:rsidR="00000BC9" w:rsidRPr="0078643C">
        <w:t xml:space="preserve">т закупку запасных </w:t>
      </w:r>
      <w:r w:rsidR="00B20265">
        <w:t xml:space="preserve">частей </w:t>
      </w:r>
      <w:r w:rsidR="0078643C">
        <w:t>для</w:t>
      </w:r>
      <w:r w:rsidR="00000BC9" w:rsidRPr="0078643C">
        <w:t xml:space="preserve"> </w:t>
      </w:r>
      <w:r w:rsidR="008440F2">
        <w:t xml:space="preserve">автомобильной и </w:t>
      </w:r>
      <w:r w:rsidR="00120950" w:rsidRPr="0078643C">
        <w:t>специальной техники</w:t>
      </w:r>
      <w:r w:rsidR="008440F2">
        <w:t>, автобусов, тракторов, автомобильных и тракторных прицепов</w:t>
      </w:r>
      <w:r w:rsidR="00201DD0">
        <w:t>, вездеходной техники</w:t>
      </w:r>
      <w:r w:rsidR="00120950" w:rsidRPr="0078643C">
        <w:t xml:space="preserve"> </w:t>
      </w:r>
      <w:r w:rsidR="00201DD0">
        <w:t xml:space="preserve">отечественного и импортного производства </w:t>
      </w:r>
      <w:r w:rsidR="0078643C">
        <w:t xml:space="preserve">находящихся на балансе </w:t>
      </w:r>
      <w:r w:rsidR="006652CC">
        <w:t xml:space="preserve">филиалов </w:t>
      </w:r>
      <w:r w:rsidRPr="0078643C">
        <w:t>ПАО «МРСК Центра</w:t>
      </w:r>
      <w:r>
        <w:t xml:space="preserve"> и Приволжья</w:t>
      </w:r>
      <w:r w:rsidRPr="0078643C">
        <w:t>»</w:t>
      </w:r>
      <w:r w:rsidR="00000BC9" w:rsidRPr="0078643C">
        <w:rPr>
          <w:bCs/>
        </w:rPr>
        <w:t>.</w:t>
      </w:r>
      <w:r w:rsidR="00000BC9" w:rsidRPr="0078643C">
        <w:t xml:space="preserve"> </w:t>
      </w:r>
    </w:p>
    <w:p w:rsidR="00000BC9" w:rsidRPr="0078643C" w:rsidRDefault="00000BC9" w:rsidP="00385C9B">
      <w:pPr>
        <w:spacing w:before="120" w:after="120"/>
        <w:ind w:firstLine="397"/>
        <w:contextualSpacing/>
        <w:jc w:val="both"/>
      </w:pPr>
      <w:r w:rsidRPr="0078643C">
        <w:t xml:space="preserve">Проведение закупки осуществляется на основании Плана закупок </w:t>
      </w:r>
      <w:r w:rsidR="00D21970" w:rsidRPr="0078643C">
        <w:t>ПАО «МРСК Центра</w:t>
      </w:r>
      <w:r w:rsidR="00D21970">
        <w:t xml:space="preserve"> и Приволжья</w:t>
      </w:r>
      <w:r w:rsidR="00D21970" w:rsidRPr="0078643C">
        <w:t xml:space="preserve">» </w:t>
      </w:r>
      <w:r w:rsidRPr="0078643C">
        <w:t>на 201</w:t>
      </w:r>
      <w:r w:rsidR="00D21970">
        <w:t>8</w:t>
      </w:r>
      <w:r w:rsidRPr="0078643C">
        <w:t xml:space="preserve"> год.</w:t>
      </w:r>
    </w:p>
    <w:p w:rsidR="00000BC9" w:rsidRDefault="00000BC9" w:rsidP="00201DD0">
      <w:pPr>
        <w:spacing w:before="120" w:after="120"/>
        <w:ind w:firstLine="397"/>
        <w:contextualSpacing/>
        <w:jc w:val="both"/>
      </w:pPr>
      <w:r w:rsidRPr="0078643C">
        <w:t xml:space="preserve">Целью проведения закупки является приобретение </w:t>
      </w:r>
      <w:r w:rsidR="00DA12CC" w:rsidRPr="0078643C">
        <w:t xml:space="preserve">запасных частей </w:t>
      </w:r>
      <w:r w:rsidR="0078570D" w:rsidRPr="0078643C">
        <w:t xml:space="preserve">наилучшего качества </w:t>
      </w:r>
      <w:r w:rsidR="00DA12CC" w:rsidRPr="0078643C">
        <w:t>по наилучшей  цене</w:t>
      </w:r>
      <w:r w:rsidRPr="0078643C">
        <w:t xml:space="preserve">. </w:t>
      </w:r>
    </w:p>
    <w:p w:rsidR="00744CAC" w:rsidRDefault="00744CAC" w:rsidP="00201DD0">
      <w:pPr>
        <w:spacing w:before="100" w:beforeAutospacing="1"/>
        <w:ind w:firstLine="397"/>
        <w:contextualSpacing/>
        <w:jc w:val="both"/>
      </w:pPr>
      <w:r>
        <w:t>Получател</w:t>
      </w:r>
      <w:r w:rsidR="00D21970">
        <w:t>и</w:t>
      </w:r>
      <w:r>
        <w:t xml:space="preserve">: </w:t>
      </w:r>
      <w:r w:rsidR="00A02962">
        <w:t>филиаплы</w:t>
      </w:r>
      <w:r w:rsidR="00D21970">
        <w:t xml:space="preserve"> </w:t>
      </w:r>
      <w:r w:rsidR="00D21970" w:rsidRPr="0078643C">
        <w:t>ПАО «МРСК Центра</w:t>
      </w:r>
      <w:r w:rsidR="00D21970">
        <w:t xml:space="preserve"> и Приволжья</w:t>
      </w:r>
      <w:r w:rsidR="00D21970" w:rsidRPr="0078643C">
        <w:t>»</w:t>
      </w:r>
      <w:r>
        <w:t>:</w:t>
      </w:r>
    </w:p>
    <w:p w:rsidR="00D21970" w:rsidRDefault="00D21970" w:rsidP="00D21970">
      <w:pPr>
        <w:pStyle w:val="a3"/>
        <w:numPr>
          <w:ilvl w:val="0"/>
          <w:numId w:val="3"/>
        </w:numPr>
        <w:spacing w:before="120" w:after="120"/>
        <w:jc w:val="both"/>
      </w:pPr>
      <w:r>
        <w:t>филиал «Владимирэнерго»;</w:t>
      </w:r>
    </w:p>
    <w:p w:rsidR="00D21970" w:rsidRDefault="00D21970" w:rsidP="00D21970">
      <w:pPr>
        <w:pStyle w:val="a3"/>
        <w:numPr>
          <w:ilvl w:val="0"/>
          <w:numId w:val="3"/>
        </w:numPr>
        <w:spacing w:before="120" w:after="120"/>
        <w:jc w:val="both"/>
      </w:pPr>
      <w:r>
        <w:t>филиал «Ивэнерго»;</w:t>
      </w:r>
    </w:p>
    <w:p w:rsidR="00D21970" w:rsidRDefault="00D21970" w:rsidP="00D21970">
      <w:pPr>
        <w:pStyle w:val="a3"/>
        <w:numPr>
          <w:ilvl w:val="0"/>
          <w:numId w:val="3"/>
        </w:numPr>
        <w:spacing w:before="120" w:after="120"/>
        <w:jc w:val="both"/>
      </w:pPr>
      <w:r>
        <w:t>филиал «Калугаэнерго»;</w:t>
      </w:r>
    </w:p>
    <w:p w:rsidR="00D21970" w:rsidRDefault="00D21970" w:rsidP="00D21970">
      <w:pPr>
        <w:pStyle w:val="a3"/>
        <w:numPr>
          <w:ilvl w:val="0"/>
          <w:numId w:val="3"/>
        </w:numPr>
        <w:spacing w:before="120" w:after="120"/>
        <w:jc w:val="both"/>
      </w:pPr>
      <w:r>
        <w:t>филиал «Кировэнерго»;</w:t>
      </w:r>
    </w:p>
    <w:p w:rsidR="00D21970" w:rsidRDefault="00D21970" w:rsidP="00D21970">
      <w:pPr>
        <w:pStyle w:val="a3"/>
        <w:numPr>
          <w:ilvl w:val="0"/>
          <w:numId w:val="3"/>
        </w:numPr>
        <w:spacing w:before="120" w:after="120"/>
        <w:jc w:val="both"/>
      </w:pPr>
      <w:r>
        <w:t>филиал «Мариэнерго»;</w:t>
      </w:r>
    </w:p>
    <w:p w:rsidR="00D21970" w:rsidRDefault="00D21970" w:rsidP="00D21970">
      <w:pPr>
        <w:pStyle w:val="a3"/>
        <w:numPr>
          <w:ilvl w:val="0"/>
          <w:numId w:val="3"/>
        </w:numPr>
        <w:spacing w:before="120" w:after="120"/>
        <w:jc w:val="both"/>
      </w:pPr>
      <w:r>
        <w:t>филиал «Нижновэнерго»;</w:t>
      </w:r>
    </w:p>
    <w:p w:rsidR="00D21970" w:rsidRDefault="00D21970" w:rsidP="00D21970">
      <w:pPr>
        <w:pStyle w:val="a3"/>
        <w:numPr>
          <w:ilvl w:val="0"/>
          <w:numId w:val="3"/>
        </w:numPr>
        <w:spacing w:before="120" w:after="120"/>
        <w:jc w:val="both"/>
      </w:pPr>
      <w:r>
        <w:t>филиал «Рязаньэнерго»;</w:t>
      </w:r>
    </w:p>
    <w:p w:rsidR="00D21970" w:rsidRDefault="00D21970" w:rsidP="00D21970">
      <w:pPr>
        <w:pStyle w:val="a3"/>
        <w:numPr>
          <w:ilvl w:val="0"/>
          <w:numId w:val="3"/>
        </w:numPr>
        <w:spacing w:before="120" w:after="120"/>
        <w:jc w:val="both"/>
      </w:pPr>
      <w:r>
        <w:t>филиал «Тулэнерго»;</w:t>
      </w:r>
    </w:p>
    <w:p w:rsidR="008440F2" w:rsidRDefault="00D21970" w:rsidP="00D21970">
      <w:pPr>
        <w:pStyle w:val="a3"/>
        <w:numPr>
          <w:ilvl w:val="0"/>
          <w:numId w:val="3"/>
        </w:numPr>
        <w:spacing w:before="120" w:after="120"/>
        <w:jc w:val="both"/>
      </w:pPr>
      <w:r>
        <w:t>филиал «Удмуртэнерго»;</w:t>
      </w:r>
    </w:p>
    <w:p w:rsidR="00392D39" w:rsidRPr="0078643C" w:rsidRDefault="00392D39" w:rsidP="00392D39">
      <w:pPr>
        <w:pStyle w:val="a3"/>
        <w:spacing w:before="120" w:after="120"/>
        <w:ind w:left="1117"/>
        <w:jc w:val="both"/>
      </w:pPr>
    </w:p>
    <w:p w:rsidR="00000BC9" w:rsidRPr="0078643C" w:rsidRDefault="00000BC9" w:rsidP="00D342F2">
      <w:pPr>
        <w:keepNext/>
        <w:keepLines/>
        <w:numPr>
          <w:ilvl w:val="0"/>
          <w:numId w:val="1"/>
        </w:numPr>
        <w:spacing w:before="120" w:after="120"/>
        <w:ind w:firstLine="426"/>
        <w:jc w:val="both"/>
        <w:outlineLvl w:val="0"/>
        <w:rPr>
          <w:rFonts w:eastAsia="Times New Roman"/>
          <w:b/>
          <w:bCs/>
          <w:lang w:val="en-US" w:eastAsia="ar-SA"/>
        </w:rPr>
      </w:pPr>
      <w:r w:rsidRPr="0078643C">
        <w:rPr>
          <w:rFonts w:eastAsia="Times New Roman"/>
          <w:b/>
          <w:bCs/>
          <w:lang w:eastAsia="ar-SA"/>
        </w:rPr>
        <w:t>Предмет конкурса</w:t>
      </w:r>
    </w:p>
    <w:p w:rsidR="00000BC9" w:rsidRPr="0078643C" w:rsidRDefault="00000BC9" w:rsidP="00000BC9">
      <w:pPr>
        <w:spacing w:before="120" w:after="120"/>
        <w:ind w:firstLine="397"/>
        <w:contextualSpacing/>
        <w:jc w:val="both"/>
      </w:pPr>
      <w:r w:rsidRPr="0078643C">
        <w:t xml:space="preserve">Предмет конкурса </w:t>
      </w:r>
      <w:r w:rsidR="00FE0D88" w:rsidRPr="0078643C">
        <w:t>–</w:t>
      </w:r>
      <w:r w:rsidRPr="0078643C">
        <w:t xml:space="preserve"> </w:t>
      </w:r>
      <w:r w:rsidR="00FE0D88" w:rsidRPr="0078643C">
        <w:t xml:space="preserve">поставка </w:t>
      </w:r>
      <w:r w:rsidR="00042B1D" w:rsidRPr="0078643C">
        <w:t>запас</w:t>
      </w:r>
      <w:r w:rsidR="00FE0D88" w:rsidRPr="0078643C">
        <w:t>ных</w:t>
      </w:r>
      <w:r w:rsidR="00042B1D" w:rsidRPr="0078643C">
        <w:t xml:space="preserve"> част</w:t>
      </w:r>
      <w:r w:rsidR="00FE0D88" w:rsidRPr="0078643C">
        <w:t>ей</w:t>
      </w:r>
      <w:r w:rsidR="00042B1D" w:rsidRPr="0078643C">
        <w:t xml:space="preserve"> </w:t>
      </w:r>
      <w:r w:rsidR="00201DD0">
        <w:t xml:space="preserve">для автомобильной и </w:t>
      </w:r>
      <w:r w:rsidR="00201DD0" w:rsidRPr="0078643C">
        <w:t>специальной техники</w:t>
      </w:r>
      <w:r w:rsidR="00201DD0">
        <w:t xml:space="preserve">, автобусов, тракторов, автомобильных и тракторных прицепов, </w:t>
      </w:r>
      <w:r w:rsidR="00B20265">
        <w:t>вездеходной техники отечественного и имп</w:t>
      </w:r>
      <w:r w:rsidR="00861A6A">
        <w:t>о</w:t>
      </w:r>
      <w:r w:rsidR="00B20265">
        <w:t xml:space="preserve">ртного производства </w:t>
      </w:r>
      <w:r w:rsidR="00201DD0">
        <w:t>(далее продукция)</w:t>
      </w:r>
      <w:r w:rsidRPr="0078643C">
        <w:t xml:space="preserve">. </w:t>
      </w:r>
      <w:r w:rsidR="0078643C" w:rsidRPr="0078643C">
        <w:t xml:space="preserve">Продукция должна </w:t>
      </w:r>
      <w:r w:rsidR="00861A6A">
        <w:t xml:space="preserve">быть </w:t>
      </w:r>
      <w:r w:rsidR="0078643C" w:rsidRPr="0078643C">
        <w:t xml:space="preserve">новой, соответствовать ГОСТ, ТУ заводов изготовителей и иметь гарантию качества. </w:t>
      </w:r>
    </w:p>
    <w:p w:rsidR="00392D39" w:rsidRDefault="00000BC9" w:rsidP="00E433C1">
      <w:pPr>
        <w:spacing w:before="120" w:after="120"/>
        <w:ind w:firstLine="397"/>
        <w:jc w:val="both"/>
      </w:pPr>
      <w:r w:rsidRPr="0078643C">
        <w:lastRenderedPageBreak/>
        <w:t xml:space="preserve">Поставщик обеспечивает </w:t>
      </w:r>
      <w:r w:rsidR="00861A6A">
        <w:t xml:space="preserve">поставку продукции </w:t>
      </w:r>
      <w:r w:rsidR="0033260E" w:rsidRPr="0078643C">
        <w:t xml:space="preserve">на склады </w:t>
      </w:r>
      <w:r w:rsidRPr="0078643C">
        <w:t xml:space="preserve">филиалов </w:t>
      </w:r>
      <w:r w:rsidR="00D21970" w:rsidRPr="0078643C">
        <w:t>ПАО «МРСК Центра</w:t>
      </w:r>
      <w:r w:rsidR="00D21970">
        <w:t xml:space="preserve"> и Приволжья</w:t>
      </w:r>
      <w:r w:rsidR="00D21970" w:rsidRPr="0078643C">
        <w:t xml:space="preserve">» </w:t>
      </w:r>
      <w:r w:rsidRPr="0078643C">
        <w:t>в объемах и сроках установленных данным ТЗ.</w:t>
      </w:r>
    </w:p>
    <w:p w:rsidR="00392D39" w:rsidRPr="0078643C" w:rsidRDefault="00392D39" w:rsidP="00000BC9">
      <w:pPr>
        <w:spacing w:before="120" w:after="120"/>
        <w:ind w:firstLine="397"/>
        <w:jc w:val="both"/>
      </w:pPr>
    </w:p>
    <w:p w:rsidR="00000BC9" w:rsidRPr="0078643C" w:rsidRDefault="00000BC9" w:rsidP="00D342F2">
      <w:pPr>
        <w:numPr>
          <w:ilvl w:val="1"/>
          <w:numId w:val="2"/>
        </w:numPr>
        <w:spacing w:before="120" w:after="120"/>
        <w:ind w:left="0" w:firstLine="851"/>
        <w:jc w:val="both"/>
        <w:outlineLvl w:val="1"/>
      </w:pPr>
      <w:r w:rsidRPr="0078643C">
        <w:rPr>
          <w:rFonts w:eastAsia="Times New Roman"/>
          <w:b/>
          <w:bCs/>
          <w:lang w:eastAsia="ar-SA"/>
        </w:rPr>
        <w:t>Основные параметры</w:t>
      </w:r>
    </w:p>
    <w:p w:rsidR="00000BC9" w:rsidRPr="0078643C" w:rsidRDefault="000330C9" w:rsidP="000330C9">
      <w:pPr>
        <w:spacing w:before="120" w:after="120"/>
        <w:ind w:firstLine="397"/>
        <w:contextualSpacing/>
        <w:jc w:val="both"/>
      </w:pPr>
      <w:r w:rsidRPr="0078643C">
        <w:t xml:space="preserve">Перечень </w:t>
      </w:r>
      <w:r w:rsidR="00456BAD" w:rsidRPr="0078643C">
        <w:t>и предельная цена за единицу</w:t>
      </w:r>
      <w:r w:rsidR="001A287E" w:rsidRPr="0078643C">
        <w:t xml:space="preserve"> </w:t>
      </w:r>
      <w:r w:rsidR="0078643C" w:rsidRPr="0078643C">
        <w:t xml:space="preserve">продукции </w:t>
      </w:r>
      <w:r w:rsidR="006E2345">
        <w:t>указаны в п</w:t>
      </w:r>
      <w:r w:rsidR="00000BC9" w:rsidRPr="0078643C">
        <w:t>риложении</w:t>
      </w:r>
      <w:r w:rsidR="006E2345">
        <w:t xml:space="preserve"> к техническому заданию</w:t>
      </w:r>
      <w:r w:rsidR="00000BC9" w:rsidRPr="0078643C">
        <w:t>.</w:t>
      </w:r>
    </w:p>
    <w:p w:rsidR="00000BC9" w:rsidRPr="00CA49C1" w:rsidRDefault="00000BC9" w:rsidP="000330C9">
      <w:pPr>
        <w:spacing w:before="120" w:after="120"/>
        <w:ind w:firstLine="397"/>
        <w:contextualSpacing/>
        <w:jc w:val="both"/>
      </w:pPr>
      <w:r w:rsidRPr="0078643C">
        <w:t xml:space="preserve">В цену </w:t>
      </w:r>
      <w:r w:rsidR="0078643C" w:rsidRPr="0078643C">
        <w:t>п</w:t>
      </w:r>
      <w:r w:rsidRPr="0078643C">
        <w:t>родукции должны быть включены все налоги, обязательные платежи, сборы, стоимость тары, стоимость доставки на склады Получателей, при необходимости  страхование груза.</w:t>
      </w:r>
    </w:p>
    <w:p w:rsidR="00CA49C1" w:rsidRPr="00CA49C1" w:rsidRDefault="00CA49C1" w:rsidP="00CA49C1">
      <w:pPr>
        <w:spacing w:before="120" w:after="120"/>
        <w:ind w:firstLine="397"/>
        <w:contextualSpacing/>
        <w:jc w:val="both"/>
      </w:pPr>
      <w:r w:rsidRPr="00CA49C1">
        <w:rPr>
          <w:rFonts w:eastAsia="Times New Roman"/>
        </w:rPr>
        <w:t>Отбор победителя будет осуществлен по наименьшей стоимости за единицу продукции.</w:t>
      </w:r>
    </w:p>
    <w:p w:rsidR="000330C9" w:rsidRDefault="001A287E" w:rsidP="000330C9">
      <w:pPr>
        <w:spacing w:before="120" w:after="120"/>
        <w:ind w:firstLine="397"/>
        <w:jc w:val="both"/>
      </w:pPr>
      <w:r w:rsidRPr="0078643C">
        <w:t xml:space="preserve">По результатам конкурсной процедуры между Поставщиком и филиалами </w:t>
      </w:r>
      <w:r w:rsidR="00D21970" w:rsidRPr="0078643C">
        <w:t>ПАО «МРСК Центра</w:t>
      </w:r>
      <w:r w:rsidR="00D21970">
        <w:t xml:space="preserve"> и Приволжья</w:t>
      </w:r>
      <w:r w:rsidR="00D21970" w:rsidRPr="0078643C">
        <w:t xml:space="preserve">» </w:t>
      </w:r>
      <w:r w:rsidRPr="0078643C">
        <w:t>заключается договор по единичным расценкам.</w:t>
      </w:r>
    </w:p>
    <w:p w:rsidR="00392D39" w:rsidRPr="0078643C" w:rsidRDefault="00392D39" w:rsidP="000330C9">
      <w:pPr>
        <w:spacing w:before="120" w:after="120"/>
        <w:ind w:firstLine="397"/>
        <w:jc w:val="both"/>
      </w:pPr>
    </w:p>
    <w:p w:rsidR="000330C9" w:rsidRDefault="00E433C1" w:rsidP="00D342F2">
      <w:pPr>
        <w:numPr>
          <w:ilvl w:val="1"/>
          <w:numId w:val="2"/>
        </w:numPr>
        <w:spacing w:before="120" w:after="120"/>
        <w:ind w:left="0" w:firstLine="851"/>
        <w:jc w:val="both"/>
        <w:outlineLvl w:val="1"/>
        <w:rPr>
          <w:b/>
        </w:rPr>
      </w:pPr>
      <w:r>
        <w:rPr>
          <w:b/>
        </w:rPr>
        <w:t>У</w:t>
      </w:r>
      <w:r w:rsidR="00392D39">
        <w:rPr>
          <w:b/>
        </w:rPr>
        <w:t>словия оплаты</w:t>
      </w:r>
    </w:p>
    <w:p w:rsidR="00392D39" w:rsidRDefault="00392D39" w:rsidP="001A2637">
      <w:pPr>
        <w:spacing w:before="120" w:after="120"/>
        <w:ind w:firstLine="397"/>
        <w:jc w:val="both"/>
      </w:pPr>
      <w:r w:rsidRPr="00392D39">
        <w:t>Условия оплаты: безналичный расчет, оплата производится в течение 30 (тридцати) рабочих дней с момента подписания сторонами Товарной накладной.</w:t>
      </w:r>
    </w:p>
    <w:p w:rsidR="00392D39" w:rsidRPr="00392D39" w:rsidRDefault="00392D39" w:rsidP="00392D39">
      <w:pPr>
        <w:spacing w:before="120" w:after="120"/>
        <w:jc w:val="both"/>
        <w:outlineLvl w:val="1"/>
      </w:pPr>
    </w:p>
    <w:p w:rsidR="00000BC9" w:rsidRPr="009441EC" w:rsidRDefault="00000BC9" w:rsidP="00D342F2">
      <w:pPr>
        <w:numPr>
          <w:ilvl w:val="1"/>
          <w:numId w:val="2"/>
        </w:numPr>
        <w:spacing w:before="120" w:after="120"/>
        <w:ind w:left="0" w:firstLine="680"/>
        <w:jc w:val="both"/>
        <w:outlineLvl w:val="1"/>
      </w:pPr>
      <w:r w:rsidRPr="009441EC">
        <w:rPr>
          <w:b/>
          <w:bCs/>
        </w:rPr>
        <w:t>Поставка продукции</w:t>
      </w:r>
    </w:p>
    <w:p w:rsidR="00000BC9" w:rsidRPr="009441EC" w:rsidRDefault="00000BC9" w:rsidP="00000BC9">
      <w:pPr>
        <w:spacing w:before="120" w:after="120"/>
        <w:ind w:firstLine="397"/>
        <w:contextualSpacing/>
        <w:jc w:val="both"/>
      </w:pPr>
      <w:r w:rsidRPr="009441EC">
        <w:t xml:space="preserve">Поставка </w:t>
      </w:r>
      <w:r w:rsidR="009441EC" w:rsidRPr="009441EC">
        <w:t xml:space="preserve">продукции </w:t>
      </w:r>
      <w:r w:rsidRPr="009441EC">
        <w:t>производится за счет Поставщика</w:t>
      </w:r>
      <w:r w:rsidR="009441EC" w:rsidRPr="009441EC">
        <w:t xml:space="preserve"> по заявкам Получателей – филиалов </w:t>
      </w:r>
      <w:r w:rsidR="00D21970" w:rsidRPr="0078643C">
        <w:t>ПАО «МРСК Центра</w:t>
      </w:r>
      <w:r w:rsidR="00D21970">
        <w:t xml:space="preserve"> и Приволжья</w:t>
      </w:r>
      <w:r w:rsidR="00D21970" w:rsidRPr="0078643C">
        <w:t>»</w:t>
      </w:r>
      <w:r w:rsidRPr="009441EC">
        <w:t>.</w:t>
      </w:r>
    </w:p>
    <w:p w:rsidR="009441EC" w:rsidRPr="009441EC" w:rsidRDefault="009441EC" w:rsidP="00000BC9">
      <w:pPr>
        <w:spacing w:before="120" w:after="120"/>
        <w:ind w:firstLine="397"/>
        <w:contextualSpacing/>
        <w:jc w:val="both"/>
      </w:pPr>
      <w:r w:rsidRPr="009441EC">
        <w:t>Поставка продукции осуществляется в течение 5(пяти) дней с момента подачи заявки.</w:t>
      </w:r>
    </w:p>
    <w:p w:rsidR="00000BC9" w:rsidRPr="009441EC" w:rsidRDefault="00000BC9" w:rsidP="00000BC9">
      <w:pPr>
        <w:spacing w:before="120" w:after="120"/>
        <w:ind w:firstLine="397"/>
        <w:contextualSpacing/>
        <w:jc w:val="both"/>
      </w:pPr>
      <w:r w:rsidRPr="009441EC">
        <w:t>Поставка производится на склады Получател</w:t>
      </w:r>
      <w:r w:rsidR="00A02962">
        <w:t>ей</w:t>
      </w:r>
      <w:r w:rsidRPr="009441EC">
        <w:t xml:space="preserve"> – филиалов </w:t>
      </w:r>
      <w:r w:rsidR="00D21970" w:rsidRPr="0078643C">
        <w:t>ПАО «МРСК Центра</w:t>
      </w:r>
      <w:r w:rsidR="00D21970">
        <w:t xml:space="preserve"> и Приволжья</w:t>
      </w:r>
      <w:r w:rsidR="00D21970" w:rsidRPr="0078643C">
        <w:t>»</w:t>
      </w:r>
      <w:r w:rsidRPr="009441EC">
        <w:t xml:space="preserve">, согласно указанным в </w:t>
      </w:r>
      <w:r w:rsidR="009441EC">
        <w:t xml:space="preserve">таблице </w:t>
      </w:r>
      <w:r w:rsidR="00B809C8">
        <w:t>1</w:t>
      </w:r>
      <w:r w:rsidRPr="009441EC">
        <w:t xml:space="preserve"> адресам поставки.</w:t>
      </w:r>
    </w:p>
    <w:p w:rsidR="00000BC9" w:rsidRDefault="00000BC9" w:rsidP="00000BC9">
      <w:pPr>
        <w:spacing w:before="120" w:after="120"/>
        <w:ind w:firstLine="397"/>
        <w:jc w:val="both"/>
      </w:pPr>
      <w:r w:rsidRPr="009441EC">
        <w:t xml:space="preserve">Поставляемая </w:t>
      </w:r>
      <w:r w:rsidR="009441EC">
        <w:t xml:space="preserve">продукция </w:t>
      </w:r>
      <w:r w:rsidR="003029C4">
        <w:t xml:space="preserve">при </w:t>
      </w:r>
      <w:r w:rsidRPr="009441EC">
        <w:t xml:space="preserve">получении на склад Получателя проходит входной контроль, осуществляемый представителями Получателя </w:t>
      </w:r>
      <w:r w:rsidR="00A02962">
        <w:t xml:space="preserve">- </w:t>
      </w:r>
      <w:r w:rsidRPr="009441EC">
        <w:t xml:space="preserve">филиала </w:t>
      </w:r>
      <w:r w:rsidR="00D21970" w:rsidRPr="0078643C">
        <w:t>ПАО «МРСК Центра</w:t>
      </w:r>
      <w:r w:rsidR="00D21970">
        <w:t xml:space="preserve"> и Приволжья</w:t>
      </w:r>
      <w:r w:rsidR="00D21970" w:rsidRPr="0078643C">
        <w:t>»</w:t>
      </w:r>
      <w:r w:rsidRPr="009441EC">
        <w:t>. По результатам входного контроля Поставщик и Получатель составляют и подписывают Акт приема-передачи товара.</w:t>
      </w:r>
    </w:p>
    <w:p w:rsidR="009441EC" w:rsidRDefault="009441EC" w:rsidP="009441EC">
      <w:pPr>
        <w:spacing w:before="120" w:after="120"/>
        <w:ind w:firstLine="397"/>
        <w:jc w:val="right"/>
      </w:pPr>
      <w:r>
        <w:t xml:space="preserve">Таблица </w:t>
      </w:r>
      <w:r w:rsidR="00B809C8">
        <w:t>1</w:t>
      </w:r>
    </w:p>
    <w:p w:rsidR="009441EC" w:rsidRDefault="009441EC" w:rsidP="00D21970">
      <w:pPr>
        <w:spacing w:before="120" w:after="120"/>
        <w:ind w:firstLine="397"/>
        <w:jc w:val="center"/>
      </w:pPr>
      <w:r>
        <w:t>Адреса поставки</w:t>
      </w:r>
      <w:r w:rsidR="00A07A76">
        <w:t xml:space="preserve">: Центральные склады филиалов </w:t>
      </w:r>
      <w:r w:rsidR="00D21970" w:rsidRPr="0078643C">
        <w:t>ПАО «МРСК Центра</w:t>
      </w:r>
      <w:r w:rsidR="00D21970">
        <w:t xml:space="preserve"> и Приволжья</w:t>
      </w:r>
      <w:r w:rsidR="00D21970" w:rsidRPr="0078643C">
        <w:t>»</w:t>
      </w:r>
    </w:p>
    <w:tbl>
      <w:tblPr>
        <w:tblW w:w="9639" w:type="dxa"/>
        <w:tblInd w:w="-5" w:type="dxa"/>
        <w:tblLook w:val="04A0" w:firstRow="1" w:lastRow="0" w:firstColumn="1" w:lastColumn="0" w:noHBand="0" w:noVBand="1"/>
      </w:tblPr>
      <w:tblGrid>
        <w:gridCol w:w="4253"/>
        <w:gridCol w:w="5386"/>
      </w:tblGrid>
      <w:tr w:rsidR="00CC3177" w:rsidRPr="00CC3177" w:rsidTr="00CC3177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</w:tcPr>
          <w:p w:rsidR="00CC3177" w:rsidRPr="00FB6389" w:rsidRDefault="00CC3177" w:rsidP="00CC3177">
            <w:pPr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</w:rPr>
            </w:pPr>
            <w:r w:rsidRPr="00FB6389"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t>Филиал/Название подразделения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</w:tcPr>
          <w:p w:rsidR="00CC3177" w:rsidRPr="00FB6389" w:rsidRDefault="00CC3177" w:rsidP="00CC3177">
            <w:pPr>
              <w:jc w:val="center"/>
              <w:rPr>
                <w:rFonts w:eastAsia="Times New Roman"/>
                <w:b/>
                <w:bCs/>
                <w:sz w:val="22"/>
                <w:szCs w:val="22"/>
              </w:rPr>
            </w:pPr>
            <w:r w:rsidRPr="00FB6389">
              <w:rPr>
                <w:rFonts w:eastAsia="Times New Roman"/>
                <w:b/>
                <w:bCs/>
                <w:sz w:val="22"/>
                <w:szCs w:val="22"/>
              </w:rPr>
              <w:t>Адрес поставки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CC3177" w:rsidRPr="00CC3177" w:rsidRDefault="00CC3177" w:rsidP="00CC3177">
            <w:pPr>
              <w:jc w:val="center"/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</w:rPr>
            </w:pPr>
            <w:r w:rsidRPr="00CC3177"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</w:rPr>
              <w:t>Владимирэнерго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CC3177" w:rsidRPr="00CC3177" w:rsidRDefault="00CC3177" w:rsidP="00CC3177">
            <w:pPr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CC3177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 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CC3177" w:rsidRPr="00CC3177" w:rsidRDefault="00CC3177" w:rsidP="00CC3177">
            <w:pPr>
              <w:jc w:val="center"/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</w:rPr>
            </w:pPr>
            <w:r w:rsidRPr="00CC3177"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</w:rPr>
              <w:t xml:space="preserve">ПО </w:t>
            </w:r>
            <w:r w:rsidR="00D21970"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</w:rPr>
              <w:t>«</w:t>
            </w:r>
            <w:r w:rsidRPr="00CC3177"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</w:rPr>
              <w:t>Александровские ЭС</w:t>
            </w:r>
            <w:r w:rsidR="00D21970"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</w:rPr>
              <w:t>»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CC3177" w:rsidRPr="00CC3177" w:rsidRDefault="00CC3177" w:rsidP="00CC3177">
            <w:pPr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CC3177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Владимирская обл., г.Александров, ул. Кольчугинская, д.48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Александровский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Владимирская обл., г.Александров, ул. Кольчугинская, д.48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Карабановский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Владимирская обл., г.Карабаново, ул. Вокзальная, д.9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lastRenderedPageBreak/>
              <w:t>Киржачский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Владимирская обл., г.Киржач, п. Красный Октябрь, ул. Пионерская, д.1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Кольчугинский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Владимирская обл., г.Кольчугино, п. Белая речка, ул. Пригородная, д.29а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Струнинский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Владимирская обл., г.Струнино, ул. Островского, д.2а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Юрьев-Польский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Владимирская обл., г.Юрьев-Польский, ул. Герцена, д.2а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CC3177" w:rsidRPr="00CC3177" w:rsidRDefault="00CC3177" w:rsidP="00CC3177">
            <w:pPr>
              <w:jc w:val="center"/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</w:rPr>
            </w:pPr>
            <w:r w:rsidRPr="00CC3177"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</w:rPr>
              <w:t xml:space="preserve">ПО </w:t>
            </w:r>
            <w:r w:rsidR="00D21970"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</w:rPr>
              <w:t>«</w:t>
            </w:r>
            <w:r w:rsidRPr="00CC3177"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</w:rPr>
              <w:t>Владимирские ЭС</w:t>
            </w:r>
            <w:r w:rsidR="00D21970"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</w:rPr>
              <w:t>»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CC3177" w:rsidRPr="00CC3177" w:rsidRDefault="00CC3177" w:rsidP="00CC3177">
            <w:pPr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CC3177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 xml:space="preserve">Владимирская обл., пос. Боголюбово, ул. Пушкина, </w:t>
            </w:r>
            <w:proofErr w:type="gramStart"/>
            <w:r w:rsidRPr="00CC3177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3</w:t>
            </w:r>
            <w:proofErr w:type="gramEnd"/>
            <w:r w:rsidRPr="00CC3177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 xml:space="preserve"> а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Камешковский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Владимирская обл., г.Камешково, ул. Корунова, д.50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Петушинский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Владимирская обл., г.Петушки, ул. Профсоюзная, д.53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Собинский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Владимирская обл., г.Лакинск, ул. Мира, д.92а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Судогодский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Владимирская обл., г.Судогда, ул. Пушкина, д.48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Суздальский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Владимирская обл., г.Суздаль, ул. Васильевская, д.65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CC3177" w:rsidRPr="00CC3177" w:rsidRDefault="00CC3177" w:rsidP="00CC3177">
            <w:pPr>
              <w:jc w:val="center"/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</w:rPr>
            </w:pPr>
            <w:r w:rsidRPr="00CC3177"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</w:rPr>
              <w:t xml:space="preserve">ПО </w:t>
            </w:r>
            <w:r w:rsidR="00D21970"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</w:rPr>
              <w:t>«</w:t>
            </w:r>
            <w:r w:rsidRPr="00CC3177"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</w:rPr>
              <w:t>Гусевские ЭС</w:t>
            </w:r>
            <w:r w:rsidR="00D21970"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</w:rPr>
              <w:t>»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CC3177" w:rsidRPr="00CC3177" w:rsidRDefault="00CC3177" w:rsidP="00CC3177">
            <w:pPr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CC3177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Владимирская обл., г.Гусь-Хрустальный, ул.Транспортная, д.50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Аксеновский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Владимирская обл., Гусь-Хрустальный район, д.Аксеново, ул. Школьная, д.1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Гусевской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Владимирская обл., г.Гусь-Хрустальный, ул. Транспортная, д.50а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Курловский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Владимирская обл., Гусь-Хрустальный район, г.Курлово, ул. Тумская, д.3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CC3177" w:rsidRPr="00CC3177" w:rsidRDefault="00CC3177" w:rsidP="00CC3177">
            <w:pPr>
              <w:jc w:val="center"/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</w:rPr>
            </w:pPr>
            <w:r w:rsidRPr="00CC3177"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</w:rPr>
              <w:t xml:space="preserve">ПО </w:t>
            </w:r>
            <w:r w:rsidR="00D21970"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</w:rPr>
              <w:t>«</w:t>
            </w:r>
            <w:r w:rsidRPr="00CC3177"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</w:rPr>
              <w:t>Ковровские ЭС</w:t>
            </w:r>
            <w:r w:rsidR="00D21970"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</w:rPr>
              <w:t>»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CC3177" w:rsidRPr="00CC3177" w:rsidRDefault="00CC3177" w:rsidP="00CC3177">
            <w:pPr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CC3177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 xml:space="preserve"> Владимирская обл., г.Ковров, ул. Свердлова, д.78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Вязниковский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Владимирская обл., г.Вязники, ул. Загодзерно, д.17а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Гороховецкий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Владимирская обл., г.Гороховец, ул. Краснова, д.13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Ковровский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Владимирская обл., Ковровский район, п.Мелехово, ул. Первомайская, д.2 б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Меленковский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Владимирская обл., г.Меленки, ул. Зимнягина, д.5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Муромский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Владимирская обл., г.Муром, ул. Механизаторов, д.28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Селивановский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Владимирская обл., Селивановский район, п.Красная Горбатка, ул. Пролетарская, д.26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CC3177" w:rsidRPr="00CC3177" w:rsidRDefault="00CC3177" w:rsidP="00CC3177">
            <w:pPr>
              <w:jc w:val="center"/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</w:rPr>
            </w:pPr>
            <w:r w:rsidRPr="00CC3177"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</w:rPr>
              <w:t>Ивэнерго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CC3177" w:rsidRPr="00CC3177" w:rsidRDefault="00CC3177" w:rsidP="00CC3177">
            <w:pPr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CC3177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 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CC3177" w:rsidRPr="00CC3177" w:rsidRDefault="00CC3177" w:rsidP="00CC3177">
            <w:pPr>
              <w:jc w:val="center"/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</w:rPr>
            </w:pPr>
            <w:r w:rsidRPr="00CC3177"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</w:rPr>
              <w:t xml:space="preserve">ПО </w:t>
            </w:r>
            <w:r w:rsidR="00D21970"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</w:rPr>
              <w:t>«</w:t>
            </w:r>
            <w:r w:rsidRPr="00CC3177"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</w:rPr>
              <w:t>Ивановские электрические сети</w:t>
            </w:r>
            <w:r w:rsidR="00D21970"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</w:rPr>
              <w:t>»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CC3177" w:rsidRPr="00CC3177" w:rsidRDefault="00CC3177" w:rsidP="00CC3177">
            <w:pPr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CC3177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 xml:space="preserve">Ивановская область, г.Иваново, ул. Отдельная, территория ПС </w:t>
            </w:r>
            <w:r w:rsidR="00D21970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«</w:t>
            </w:r>
            <w:r w:rsidRPr="00CC3177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Ив-6</w:t>
            </w:r>
            <w:r w:rsidR="00D21970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»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Ивановский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Ивановская область, г.Иваново, ул. Отдельная, территория ПС </w:t>
            </w:r>
            <w:r w:rsidR="00D21970">
              <w:rPr>
                <w:rFonts w:eastAsia="Times New Roman"/>
                <w:color w:val="3C3E40"/>
                <w:sz w:val="22"/>
                <w:szCs w:val="22"/>
              </w:rPr>
              <w:t>«</w:t>
            </w:r>
            <w:r w:rsidRPr="00CC3177">
              <w:rPr>
                <w:rFonts w:eastAsia="Times New Roman"/>
                <w:color w:val="3C3E40"/>
                <w:sz w:val="22"/>
                <w:szCs w:val="22"/>
              </w:rPr>
              <w:t>Ив-6</w:t>
            </w:r>
            <w:r w:rsidR="00D21970">
              <w:rPr>
                <w:rFonts w:eastAsia="Times New Roman"/>
                <w:color w:val="3C3E40"/>
                <w:sz w:val="22"/>
                <w:szCs w:val="22"/>
              </w:rPr>
              <w:t>»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Шуйский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Ивановская область, г.Шуя, ул. Зеленая д.83 </w:t>
            </w:r>
            <w:r w:rsidR="00D21970">
              <w:rPr>
                <w:rFonts w:eastAsia="Times New Roman"/>
                <w:color w:val="3C3E40"/>
                <w:sz w:val="22"/>
                <w:szCs w:val="22"/>
              </w:rPr>
              <w:t>«</w:t>
            </w:r>
            <w:r w:rsidRPr="00CC3177">
              <w:rPr>
                <w:rFonts w:eastAsia="Times New Roman"/>
                <w:color w:val="3C3E40"/>
                <w:sz w:val="22"/>
                <w:szCs w:val="22"/>
              </w:rPr>
              <w:t>А</w:t>
            </w:r>
            <w:r w:rsidR="00D21970">
              <w:rPr>
                <w:rFonts w:eastAsia="Times New Roman"/>
                <w:color w:val="3C3E40"/>
                <w:sz w:val="22"/>
                <w:szCs w:val="22"/>
              </w:rPr>
              <w:t>»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Палехский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Ивановская область, п. Палех, ул. Шуйская, д.30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Пестяковский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Ивановская область, п.Пестяки, ул. Чкалова, д. 17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Приволжский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Ивановская область, г. Приволжск, ул. Фролова, д.10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Родниковский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Ивановская область, г.Родники, ул.1я Детская, д.44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Южский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Ивановская область, г.Южа, ул. К. Маркса, д. 20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Фурмановский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Ивановская область, г. Фурманов, ул. Парижской коммуны, д.46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CC3177" w:rsidRPr="00CC3177" w:rsidRDefault="00CC3177" w:rsidP="00CC3177">
            <w:pPr>
              <w:jc w:val="center"/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</w:rPr>
            </w:pPr>
            <w:r w:rsidRPr="00CC3177"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</w:rPr>
              <w:t xml:space="preserve">ПО </w:t>
            </w:r>
            <w:r w:rsidR="00D21970"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</w:rPr>
              <w:t>«</w:t>
            </w:r>
            <w:r w:rsidRPr="00CC3177"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</w:rPr>
              <w:t>Кинешемские Электрические сети</w:t>
            </w:r>
            <w:r w:rsidR="00D21970"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</w:rPr>
              <w:t>»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CC3177" w:rsidRPr="00CC3177" w:rsidRDefault="00CC3177" w:rsidP="00CC3177">
            <w:pPr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CC3177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Ивановская область, г. Кинешма, ул. Желябова, д. 74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Кинешемский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Ивановская область, г. Кинешма, ул. Желябова, д. 74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Заволжский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Ивановская область, г.Заволжск, ул. Почтовая, д.4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Вичугский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Ивановская область, г. Вичуга, ул. Кинешемская, д.4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Пучежский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Ивановская область, г.Пучеж, ул. Матросова, д.5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Юрьевецкий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Ивановская область, г.Юрьевец, ул. Промышленная, д. 10 </w:t>
            </w:r>
            <w:r w:rsidR="00D21970">
              <w:rPr>
                <w:rFonts w:eastAsia="Times New Roman"/>
                <w:color w:val="3C3E40"/>
                <w:sz w:val="22"/>
                <w:szCs w:val="22"/>
              </w:rPr>
              <w:t>«</w:t>
            </w:r>
            <w:r w:rsidRPr="00CC3177">
              <w:rPr>
                <w:rFonts w:eastAsia="Times New Roman"/>
                <w:color w:val="3C3E40"/>
                <w:sz w:val="22"/>
                <w:szCs w:val="22"/>
              </w:rPr>
              <w:t>А</w:t>
            </w:r>
            <w:r w:rsidR="00D21970">
              <w:rPr>
                <w:rFonts w:eastAsia="Times New Roman"/>
                <w:color w:val="3C3E40"/>
                <w:sz w:val="22"/>
                <w:szCs w:val="22"/>
              </w:rPr>
              <w:t>»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Лухский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Ивановская область, п.Лух, ул. Октябрьская, д. 101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CC3177" w:rsidRPr="00CC3177" w:rsidRDefault="00CC3177" w:rsidP="00CC3177">
            <w:pPr>
              <w:jc w:val="center"/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</w:rPr>
            </w:pPr>
            <w:r w:rsidRPr="00CC3177"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</w:rPr>
              <w:t xml:space="preserve">ПО </w:t>
            </w:r>
            <w:r w:rsidR="00D21970"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</w:rPr>
              <w:t>«</w:t>
            </w:r>
            <w:r w:rsidRPr="00CC3177"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</w:rPr>
              <w:t>Тейковские электрические сети</w:t>
            </w:r>
            <w:r w:rsidR="00D21970"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</w:rPr>
              <w:t>»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CC3177" w:rsidRPr="00CC3177" w:rsidRDefault="00CC3177" w:rsidP="00CC3177">
            <w:pPr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CC3177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Ивановская область, г. Тейково, ул.Шоссейная, д..12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Ильинский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Ивановская область, Ильинский район, с. Аньково, ул. Садовая, д.1 </w:t>
            </w:r>
            <w:r w:rsidR="00D21970">
              <w:rPr>
                <w:rFonts w:eastAsia="Times New Roman"/>
                <w:color w:val="3C3E40"/>
                <w:sz w:val="22"/>
                <w:szCs w:val="22"/>
              </w:rPr>
              <w:t>«</w:t>
            </w:r>
            <w:r w:rsidRPr="00CC3177">
              <w:rPr>
                <w:rFonts w:eastAsia="Times New Roman"/>
                <w:color w:val="3C3E40"/>
                <w:sz w:val="22"/>
                <w:szCs w:val="22"/>
              </w:rPr>
              <w:t>А</w:t>
            </w:r>
            <w:r w:rsidR="00D21970">
              <w:rPr>
                <w:rFonts w:eastAsia="Times New Roman"/>
                <w:color w:val="3C3E40"/>
                <w:sz w:val="22"/>
                <w:szCs w:val="22"/>
              </w:rPr>
              <w:t>»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lastRenderedPageBreak/>
              <w:t>Комсомольский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Ивановская область, г.Комсомольск, ул. Миловская, д. 100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proofErr w:type="gram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Гав.-</w:t>
            </w:r>
            <w:proofErr w:type="gram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>Посадский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Ивановская </w:t>
            </w:r>
            <w:proofErr w:type="gram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область,  г.</w:t>
            </w:r>
            <w:proofErr w:type="gram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Гав.Посад, ул. Окружная, д.4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Савинский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Ивановская область, п. Савино, ул. Октябрьская, д.17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Лежневский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Ивановская область, п.Лежнево, ул. Ивановская, д.42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CC3177" w:rsidRPr="00CC3177" w:rsidRDefault="00CC3177" w:rsidP="00CC3177">
            <w:pPr>
              <w:jc w:val="center"/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</w:rPr>
            </w:pPr>
            <w:r w:rsidRPr="00CC3177"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</w:rPr>
              <w:t>Калугаэнерго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CC3177" w:rsidRPr="00CC3177" w:rsidRDefault="00CC3177" w:rsidP="00CC3177">
            <w:pPr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CC3177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 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CC3177" w:rsidRPr="00CC3177" w:rsidRDefault="00CC3177" w:rsidP="00CC3177">
            <w:pPr>
              <w:jc w:val="center"/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</w:rPr>
            </w:pPr>
            <w:r w:rsidRPr="00CC3177"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</w:rPr>
              <w:t>ПО КЭС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CC3177" w:rsidRPr="00CC3177" w:rsidRDefault="00CC3177" w:rsidP="00CC3177">
            <w:pPr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CC3177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 xml:space="preserve">РФ, Калужская область, </w:t>
            </w:r>
            <w:proofErr w:type="gramStart"/>
            <w:r w:rsidRPr="00CC3177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город  Калуга</w:t>
            </w:r>
            <w:proofErr w:type="gramEnd"/>
            <w:r w:rsidRPr="00CC3177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, улица Грабцевское шоссе, дом 35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Козельский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Калужская область, г. </w:t>
            </w:r>
            <w:proofErr w:type="gram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Козельск,Ул.</w:t>
            </w:r>
            <w:proofErr w:type="gram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Чкалова, д. 69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Кондровский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Калужская область, г. </w:t>
            </w:r>
            <w:proofErr w:type="gram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Кондрово,ул.</w:t>
            </w:r>
            <w:proofErr w:type="gram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Пронина,105а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Перемышльский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Калужская область, с. </w:t>
            </w:r>
            <w:proofErr w:type="gram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Перемышль,ул.</w:t>
            </w:r>
            <w:proofErr w:type="gram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Ленина, д. 39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Приокский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г.Калуга, пер. Суворова д.8а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Ферзиковый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Калужская область, пос. Ферзиково д. 66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Бабынинский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Калужская область, с. Бабынино, ул.  Ленина, д. 50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Ульяновский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Калужская область, село </w:t>
            </w:r>
            <w:proofErr w:type="gram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Ульяново,ул.</w:t>
            </w:r>
            <w:proofErr w:type="gram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70 лет Октября, д. 2а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CC3177" w:rsidRPr="00CC3177" w:rsidRDefault="00CC3177" w:rsidP="00CC3177">
            <w:pPr>
              <w:jc w:val="center"/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</w:rPr>
            </w:pPr>
            <w:r w:rsidRPr="00CC3177"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</w:rPr>
              <w:t xml:space="preserve">ПО ОЭС 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CC3177" w:rsidRPr="00CC3177" w:rsidRDefault="00CC3177" w:rsidP="00CC3177">
            <w:pPr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CC3177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 xml:space="preserve">РФ, Калужская </w:t>
            </w:r>
            <w:proofErr w:type="gramStart"/>
            <w:r w:rsidRPr="00CC3177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область,Киевское</w:t>
            </w:r>
            <w:proofErr w:type="gramEnd"/>
            <w:r w:rsidRPr="00CC3177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 xml:space="preserve"> шоссе, 108 км. ПО </w:t>
            </w:r>
            <w:r w:rsidR="00D21970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«</w:t>
            </w:r>
            <w:r w:rsidRPr="00CC3177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Обнинские Электрические Сети</w:t>
            </w:r>
            <w:r w:rsidR="00D21970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»</w:t>
            </w:r>
            <w:r w:rsidRPr="00CC3177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.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Боровский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Калужская </w:t>
            </w:r>
            <w:proofErr w:type="gram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область,  г.</w:t>
            </w:r>
            <w:proofErr w:type="gram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 </w:t>
            </w:r>
            <w:proofErr w:type="gram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Боровск ,</w:t>
            </w:r>
            <w:proofErr w:type="gram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ул. Калужская, д. 156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Малоярославецкий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Калужская область,'</w:t>
            </w:r>
            <w:proofErr w:type="gram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г.М.Ярославец,Ул.Подольских</w:t>
            </w:r>
            <w:proofErr w:type="gram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курсантов, д.20а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Балабановский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Калужская область г.Балабаново, ул.Боровская, д.28 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Медынский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Калужская </w:t>
            </w:r>
            <w:proofErr w:type="gram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область,г.Медынь</w:t>
            </w:r>
            <w:proofErr w:type="gram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ул.Ледяева д.63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Юхновский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Калужская область, г. </w:t>
            </w:r>
            <w:proofErr w:type="gram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Юхнов,  ул.</w:t>
            </w:r>
            <w:proofErr w:type="gram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Лесная, д.46 а.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Жуковский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Калужская </w:t>
            </w:r>
            <w:proofErr w:type="gram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область,  г.</w:t>
            </w:r>
            <w:proofErr w:type="gram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Жуков,  ул. Ленина, д. 39.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Тарусский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Калужская область г.Таруса Ул.Ленина д.76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Износковский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Калужская область, с. </w:t>
            </w:r>
            <w:proofErr w:type="gram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Износки,ул.Совхозная</w:t>
            </w:r>
            <w:proofErr w:type="gram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>, д.2а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CC3177" w:rsidRPr="00CC3177" w:rsidRDefault="00CC3177" w:rsidP="00CC3177">
            <w:pPr>
              <w:jc w:val="center"/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</w:rPr>
            </w:pPr>
            <w:r w:rsidRPr="00CC3177"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</w:rPr>
              <w:t>ПО КрЭС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CC3177" w:rsidRPr="00CC3177" w:rsidRDefault="00CC3177" w:rsidP="00CC3177">
            <w:pPr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CC3177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 xml:space="preserve">Калужская </w:t>
            </w:r>
            <w:proofErr w:type="gramStart"/>
            <w:r w:rsidRPr="00CC3177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область,г.Киров</w:t>
            </w:r>
            <w:proofErr w:type="gramEnd"/>
            <w:r w:rsidRPr="00CC3177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, ул.Жмакина, 26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Барятинский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Калужская область,'Барятинский район, поселок </w:t>
            </w:r>
            <w:proofErr w:type="gram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Барятино,  ул.</w:t>
            </w:r>
            <w:proofErr w:type="gram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1 Мая, д.4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Думиничский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Калужская </w:t>
            </w:r>
            <w:proofErr w:type="gram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область ,</w:t>
            </w:r>
            <w:proofErr w:type="gram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>п.Думиничи, ул. Лермонтова, д.37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Жиздринский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Калужская область, г. Жиздра, ул. Фокина, д. 53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Кировский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Калужская </w:t>
            </w:r>
            <w:proofErr w:type="gram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область,г.Киров</w:t>
            </w:r>
            <w:proofErr w:type="gram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>, ул.Жмакина, 26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Куйбышевский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Калужская область, Куйбышевский район, п. </w:t>
            </w:r>
            <w:proofErr w:type="gram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Бетлица,  пер.</w:t>
            </w:r>
            <w:proofErr w:type="gram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Порошина, 8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Людиновский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Калужская область. г. Людиново, ул. </w:t>
            </w:r>
            <w:proofErr w:type="gram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Ленина,  д.</w:t>
            </w:r>
            <w:proofErr w:type="gram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69а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Мещовский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Калужская </w:t>
            </w:r>
            <w:proofErr w:type="gram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область,Мещовский</w:t>
            </w:r>
            <w:proofErr w:type="gram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район,г. Мещовск, Проспект Революции 97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Мосальский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Калужская область, г. </w:t>
            </w:r>
            <w:proofErr w:type="gram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Мосальск,ул.</w:t>
            </w:r>
            <w:proofErr w:type="gram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Калужская, д. 76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Спас-Деменский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Калужская </w:t>
            </w:r>
            <w:proofErr w:type="gram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область,г.</w:t>
            </w:r>
            <w:proofErr w:type="gram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Спас-Деменск, ул. Советская,д. 103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Сухиничский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Калужская </w:t>
            </w:r>
            <w:proofErr w:type="gram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область,г.</w:t>
            </w:r>
            <w:proofErr w:type="gram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Сухиничи,ул. Шолохова, д. 25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Хвастовичский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Калужская </w:t>
            </w:r>
            <w:proofErr w:type="gram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область,село</w:t>
            </w:r>
            <w:proofErr w:type="gram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Хвастовичи,ул. Кирова, д. 67.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CC3177" w:rsidRPr="00CC3177" w:rsidRDefault="00CC3177" w:rsidP="00CC3177">
            <w:pPr>
              <w:jc w:val="center"/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</w:rPr>
            </w:pPr>
            <w:r w:rsidRPr="00CC3177"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</w:rPr>
              <w:t>ПО КГЭС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CC3177" w:rsidRPr="00CC3177" w:rsidRDefault="00CC3177" w:rsidP="00CC3177">
            <w:pPr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CC3177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РФ, Калужская область, город Калуга улица Салтыкова – Щедрина дом 78;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CC3177" w:rsidRPr="00CC3177" w:rsidRDefault="00CC3177" w:rsidP="00CC3177">
            <w:pPr>
              <w:jc w:val="center"/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</w:rPr>
            </w:pPr>
            <w:r w:rsidRPr="00CC3177"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</w:rPr>
              <w:t>Мариэнерго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CC3177" w:rsidRPr="00CC3177" w:rsidRDefault="00CC3177" w:rsidP="00CC3177">
            <w:pPr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CC3177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 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CC3177" w:rsidRPr="00CC3177" w:rsidRDefault="00CC3177" w:rsidP="00CC3177">
            <w:pPr>
              <w:jc w:val="center"/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</w:rPr>
            </w:pPr>
            <w:r w:rsidRPr="00CC3177"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</w:rPr>
              <w:t>Йошкар-Олинские 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CC3177" w:rsidRPr="00CC3177" w:rsidRDefault="00CC3177" w:rsidP="00CC3177">
            <w:pPr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CC3177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Республика Марий Эл, г. Йошкар-</w:t>
            </w:r>
            <w:proofErr w:type="gramStart"/>
            <w:r w:rsidRPr="00CC3177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 xml:space="preserve">Ола,   </w:t>
            </w:r>
            <w:proofErr w:type="gramEnd"/>
            <w:r w:rsidRPr="00CC3177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 xml:space="preserve">           ул. Машиностроителей, 123.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Советский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Республика Марий Эл п.Советский ул.Ломоносова д.33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Оршанский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Республика Марий Эл п.Оршанка ул.Палантая д.37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Моркинский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Республика Марий Эл п.Морки </w:t>
            </w:r>
            <w:proofErr w:type="gram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ул.Заозерная  д.</w:t>
            </w:r>
            <w:proofErr w:type="gram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>53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Волжский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Республика Марий Эл </w:t>
            </w:r>
            <w:proofErr w:type="gram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с.Помары  87</w:t>
            </w:r>
            <w:proofErr w:type="gram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км Йошкар-Олинское шоссе п/с Помары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Семёновский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Республика Марий Эл г.Йошкар-Ола ул.Дружбы 92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Звениговский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Республика Марий Эл г.Звенигово ул.Энергетиков 3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Сернурский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Республика Марий Эл, пос. </w:t>
            </w:r>
            <w:proofErr w:type="gram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Сернур,   </w:t>
            </w:r>
            <w:proofErr w:type="gram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             ул. Заводская, д. 36.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lastRenderedPageBreak/>
              <w:t>Куженерский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Республика Марий Эл, </w:t>
            </w:r>
            <w:proofErr w:type="gram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п.Куженер,ул</w:t>
            </w:r>
            <w:proofErr w:type="gram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Заводская д.18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Мари-</w:t>
            </w:r>
            <w:proofErr w:type="gram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Турекский  РЭС</w:t>
            </w:r>
            <w:proofErr w:type="gramEnd"/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Республика Марий Эл, дер.Верхни </w:t>
            </w:r>
            <w:proofErr w:type="gram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Турек,   </w:t>
            </w:r>
            <w:proofErr w:type="gram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ул.Верхни Турек  д.37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Параньгинский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Республика Марий </w:t>
            </w:r>
            <w:proofErr w:type="gram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Эл ,</w:t>
            </w:r>
            <w:proofErr w:type="gram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п.Параньга,ул.Чапаева  д.25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Ново-Торъяльский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Республика Марий </w:t>
            </w:r>
            <w:proofErr w:type="gram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Эл,   </w:t>
            </w:r>
            <w:proofErr w:type="gram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                                п.Новый Торъял,ул.Больничная  д.21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Горномарийский РЭС 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Республика Марий Эл, г. Козьмодемьянск, ул.Промышленная, д. 40.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Юринский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Республика Марий Эл, п. </w:t>
            </w:r>
            <w:proofErr w:type="gram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Юрино,   </w:t>
            </w:r>
            <w:proofErr w:type="gram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                         ул. Кочетова, 20  индекс 425370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Килемарский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Республика Марий Эл, пгт. Килемары                         ул. Зеленая, 28</w:t>
            </w:r>
            <w:proofErr w:type="gram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А  индекс</w:t>
            </w:r>
            <w:proofErr w:type="gram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425270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CC3177" w:rsidRPr="00CC3177" w:rsidRDefault="00CC3177" w:rsidP="00CC3177">
            <w:pPr>
              <w:jc w:val="center"/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</w:rPr>
            </w:pPr>
            <w:r w:rsidRPr="00CC3177"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</w:rPr>
              <w:t>Кировэнерго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CC3177" w:rsidRPr="00CC3177" w:rsidRDefault="00CC3177" w:rsidP="00CC3177">
            <w:pPr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CC3177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г. Киров, ул. Народная, д. 3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ПО Северные электрические сети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г. Киров ул. Московская 98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ПО Южные электрические сети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г. Киров ул. Щорса 62а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ПО Западные электрические сети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Кировская обл. г. Котельнич ул. Победы 108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ПО Яранские электрические сети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Кировская обл. г. Яранск ул. Энергетиков 4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ПО Вятско-полянские электрические сети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Кировская обл. г. Вятские Поляны ул. Энергетиков 4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Афанасьевский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Кировская обл., пгт. Афанасьево, ул. Энергетиков, д.15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Б.Холуницкий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Кировская обл. г. Белая Холуница, ул. Юбилейная, д.41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Кирсинский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Кировская обл. п. Кирс, ул. Энергетиков, д.1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Лузский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Кировская обл. г.Луза, ул. Энергетиков, д.1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Мурашинский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Кировская обл.  г. Мураши, ул. Халтурина, д.1а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Нагорский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Кировская обл. пгт. </w:t>
            </w:r>
            <w:proofErr w:type="gram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Нагорск  Леушина</w:t>
            </w:r>
            <w:proofErr w:type="gram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ул, д. 48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Омутнинский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Кировская обл. г. Омутнинск, ул. Дружбы, д.15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Опаринский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Кировская обл. Опарино пгт, Березовская ул, д.13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Подосиновский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Кировская обл. Подосиновец пгт, Советская ул, д.76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Слободской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Кировская обл. г. Слободской, ул. Трактовая, 103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Юрьянский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Кировская обл. пгт. Юрья, ул. Энергетиков, д.2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Богородский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Кировская обл. п. Богородское, ул. Коммуны 5а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Верхошижемский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Кировская обл. п. Верхошижемье, ул. Кирова, 32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Зуевский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Кировская обл. г. Зуевка, ул. Южная, 19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Куменский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Кировская обл. пгт. Кумены, ул. Октябрьская, 3а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Немский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Кировская обл. пгт. Нема, ул. Слободы, д.20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Нововятский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г. Киров, Нововятский район, ул. Парковая, 16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Нолинский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Кировская обл. г. Нолинск, ул. Чапаева,19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Оричевский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Кировская обл. п. Оричи, ул. Южная, 50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Просницкий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Кировская обл. ст. Просница, ул. Дома подстанции, 3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Сунской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Кировская обл. п. Большевик, ул. Обжерина, 63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Унинский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Кировская обл. пгт Уни, ул. Энергетиков, 11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Фаленский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Кировская обл. пгт Фаленки, ул. Свободы, 1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Котельничский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Кировская обл. г.Котельнич, ул.Победы 108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Арбажский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Кировская обл. пгт. Арбаж ул.Свободы д.1а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Даровской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Кировская обл. п. Даровской, ул.Энергетиков, д.8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Орловский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Кировская обл. Орловский р-он, д.Хохловы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Свечинский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Кировская обл. пгт. Свеча, ул.Тотмянина, д. 24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Шабалинский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Кировская обл.  Шабалинский р-он, пгт. Ленинское, ул. Тотмянина, д.16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Советский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Кировская обл. г. Советск ул.Энергетиков д.7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Кикнурский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Кировская обл.  пгт. Кикнур ул.Ленина д.81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Яранский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Кировская обл. г. Яранск ул.Энергетиков д.4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Тужинский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Кировская обл.  пгт. Тужа ул.Энергетиков д.7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Санчурский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Кировская обл. Санчурский р-н, с.Городище ул.Красный Проспект д.11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Пижанский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Кировская обл. пгт. Пижанка ул.Советская д.77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lastRenderedPageBreak/>
              <w:t>Вятско Полянский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Кировкая обл. г. Вятские Поляны, ул. Энергетиков, д.4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Уржумский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Кировская обл. г. Уржум, ул. Энергетиков, д.12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Лебяжский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Кировская обл. пгт. Лебяжье, ул. Южная, д.2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Малмыжский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Кировская обл. г. Малмыж, ул. Юбилейная, д. 6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Кильмезский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Кировская обл.  пгт. Кильмезь, ул. Первомайская, д. 56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CC3177" w:rsidRPr="00CC3177" w:rsidRDefault="00CC3177" w:rsidP="00CC3177">
            <w:pPr>
              <w:jc w:val="center"/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</w:rPr>
            </w:pPr>
            <w:r w:rsidRPr="00CC3177"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</w:rPr>
              <w:t>Нижновэнерго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CC3177" w:rsidRPr="00CC3177" w:rsidRDefault="00CC3177" w:rsidP="00CC3177">
            <w:pPr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CC3177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г. Нижний Новгород, ул. Коминтерна, 45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CC3177" w:rsidRPr="00CC3177" w:rsidRDefault="00CC3177" w:rsidP="00CC3177">
            <w:pPr>
              <w:jc w:val="center"/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</w:rPr>
            </w:pPr>
            <w:r w:rsidRPr="00CC3177"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</w:rPr>
              <w:t xml:space="preserve">ПО </w:t>
            </w:r>
            <w:r w:rsidR="00D21970"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</w:rPr>
              <w:t>«</w:t>
            </w:r>
            <w:r w:rsidRPr="00CC3177"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</w:rPr>
              <w:t>Арзамасские ЭС</w:t>
            </w:r>
            <w:r w:rsidR="00D21970"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</w:rPr>
              <w:t>»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CC3177" w:rsidRPr="00CC3177" w:rsidRDefault="00CC3177" w:rsidP="00CC3177">
            <w:pPr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CC3177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г. Арзамас, ул. Севастопольская, дом 44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Ардатовский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607130, пгт. Ардатов, ул. Энергетиков, д. 2 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Вачский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606150, </w:t>
            </w:r>
            <w:proofErr w:type="gram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пгт  Вача</w:t>
            </w:r>
            <w:proofErr w:type="gram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>, ул. Больничная, д. 27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Вознесенский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607340, пгт. Вознесенское, </w:t>
            </w:r>
            <w:proofErr w:type="gram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ул.Индустриальная ,</w:t>
            </w:r>
            <w:proofErr w:type="gram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д. 14а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Выксунский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607060, г. Выкса, ул. Краснофлотская, д. 42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Дивеевский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607330, с. Елизарьево, ул.9-ого мая, д. 63а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Кулебакский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607010, г. Кулебаки, ул. Бутова, д.66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Навашинский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607100, г. Навашино, ул. Льва Толстого, д.29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Сосновский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606170, пгт Сосновское, </w:t>
            </w:r>
            <w:proofErr w:type="gram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ул.Полевая ,</w:t>
            </w:r>
            <w:proofErr w:type="gram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д.11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CC3177" w:rsidRPr="00CC3177" w:rsidRDefault="00CC3177" w:rsidP="00CC3177">
            <w:pPr>
              <w:jc w:val="center"/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</w:rPr>
            </w:pPr>
            <w:r w:rsidRPr="00CC3177"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</w:rPr>
              <w:t xml:space="preserve">ПО </w:t>
            </w:r>
            <w:r w:rsidR="00D21970"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</w:rPr>
              <w:t>«</w:t>
            </w:r>
            <w:r w:rsidRPr="00CC3177"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</w:rPr>
              <w:t>Балахнинские ЭС</w:t>
            </w:r>
            <w:r w:rsidR="00D21970"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</w:rPr>
              <w:t>»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CC3177" w:rsidRPr="00CC3177" w:rsidRDefault="00CC3177" w:rsidP="00CC3177">
            <w:pPr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CC3177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 xml:space="preserve"> г. Балахна, ул. Свердлова, дом 29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Балахнинский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606407, г.Балахна, Свердлова д. 29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Заволжский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proofErr w:type="gram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606520,г.</w:t>
            </w:r>
            <w:proofErr w:type="gram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Заволжье,ул. Чайковского д. 8а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Чкаловский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606540, г.Чкаловск, ул. Парковая д.2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Городецкий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606500, г.Городец, ул. Дорожная 6а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Ковернинский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606570, пгт. Ковернино, ул. 50 лет ВЛКСМ д. 5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Сокольский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606670, пгт. Сокольское, ул. Лесная, д.12а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CC3177" w:rsidRPr="00CC3177" w:rsidRDefault="00CC3177" w:rsidP="00CC3177">
            <w:pPr>
              <w:jc w:val="center"/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</w:rPr>
            </w:pPr>
            <w:r w:rsidRPr="00CC3177"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</w:rPr>
              <w:t xml:space="preserve">ПО </w:t>
            </w:r>
            <w:r w:rsidR="00D21970"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</w:rPr>
              <w:t>«</w:t>
            </w:r>
            <w:r w:rsidRPr="00CC3177"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</w:rPr>
              <w:t>Дзержинские ЭС</w:t>
            </w:r>
            <w:r w:rsidR="00D21970"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</w:rPr>
              <w:t>»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CC3177" w:rsidRPr="00CC3177" w:rsidRDefault="00CC3177" w:rsidP="00CC3177">
            <w:pPr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CC3177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 xml:space="preserve"> г. Дзержинск, пр-т Ленина, дом 108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Дзержинский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606000, г. Дзержинск, пр-т Ленина, д.98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Володарский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606070, г. Володарск, ул. Южная, д. 17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Борский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606440, г.Бор, ул. Луначарского, д. 8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CC3177" w:rsidRPr="00CC3177" w:rsidRDefault="00CC3177" w:rsidP="00CC3177">
            <w:pPr>
              <w:jc w:val="center"/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</w:rPr>
            </w:pPr>
            <w:r w:rsidRPr="00CC3177"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</w:rPr>
              <w:t xml:space="preserve">ПО </w:t>
            </w:r>
            <w:r w:rsidR="00D21970"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</w:rPr>
              <w:t>«</w:t>
            </w:r>
            <w:r w:rsidRPr="00CC3177"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</w:rPr>
              <w:t>Кстовские ЭС</w:t>
            </w:r>
            <w:r w:rsidR="00D21970"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</w:rPr>
              <w:t>»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CC3177" w:rsidRPr="00CC3177" w:rsidRDefault="00CC3177" w:rsidP="00CC3177">
            <w:pPr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CC3177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 xml:space="preserve"> г. Кстово, ул. Лесная, д. 1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Работкинский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proofErr w:type="gram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606667,с.Работки</w:t>
            </w:r>
            <w:proofErr w:type="gram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>,Нижегородской обл. ПС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Дальнеконстантиновский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proofErr w:type="gram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606310,р.п.Дальнеконстантиново</w:t>
            </w:r>
            <w:proofErr w:type="gram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>,Нижегородской обл.,ул.Шоссейная,д.4а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Лысковский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proofErr w:type="gram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606210,г.Лысково</w:t>
            </w:r>
            <w:proofErr w:type="gram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>,Нижегородской обл.,ул.Мичурина,д.67 кор.2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Большемурашкинский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proofErr w:type="gram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603600,р.п.Большемурашкинский</w:t>
            </w:r>
            <w:proofErr w:type="gram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>, Нижегородской обл.,ПС1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Воротынский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proofErr w:type="gram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606260,р.п.Воротынец</w:t>
            </w:r>
            <w:proofErr w:type="gram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>,Нижегородской обл.,ул.Пушкина,д.17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Богородский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proofErr w:type="gram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607600,г.Богородск</w:t>
            </w:r>
            <w:proofErr w:type="gram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>,Нижегородской обл.,ул.Механизаторов,д.13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Павловский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proofErr w:type="gram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606104,г.Павлово</w:t>
            </w:r>
            <w:proofErr w:type="gram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>,Нижегородской обл.ул.Чкалова,д.52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CC3177" w:rsidRPr="00CC3177" w:rsidRDefault="00CC3177" w:rsidP="00CC3177">
            <w:pPr>
              <w:jc w:val="center"/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</w:rPr>
            </w:pPr>
            <w:r w:rsidRPr="00CC3177"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</w:rPr>
              <w:t xml:space="preserve">ПО </w:t>
            </w:r>
            <w:r w:rsidR="00D21970"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</w:rPr>
              <w:t>«</w:t>
            </w:r>
            <w:r w:rsidRPr="00CC3177"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</w:rPr>
              <w:t>Центральные ЭС</w:t>
            </w:r>
            <w:r w:rsidR="00D21970"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</w:rPr>
              <w:t>»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CC3177" w:rsidRPr="00CC3177" w:rsidRDefault="00CC3177" w:rsidP="00CC3177">
            <w:pPr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CC3177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г. Н.Новгород, московский р-он. Проспект Героев, дом 56а (заезд со стороны ул. Березовская, дом 45Б)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CC3177" w:rsidRPr="00CC3177" w:rsidRDefault="00CC3177" w:rsidP="00CC3177">
            <w:pPr>
              <w:jc w:val="center"/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</w:rPr>
            </w:pPr>
            <w:r w:rsidRPr="00CC3177"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</w:rPr>
              <w:t xml:space="preserve">ПО </w:t>
            </w:r>
            <w:r w:rsidR="00D21970"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</w:rPr>
              <w:t>«</w:t>
            </w:r>
            <w:r w:rsidRPr="00CC3177"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</w:rPr>
              <w:t>Южные электрические сети</w:t>
            </w:r>
            <w:r w:rsidR="00D21970"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</w:rPr>
              <w:t>»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CC3177" w:rsidRPr="00CC3177" w:rsidRDefault="00CC3177" w:rsidP="00CC3177">
            <w:pPr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CC3177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г. Навашино, ул. Л.Толстого, дом 31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Ардатовский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607130, пгт. Ардатов, ул. Энергетиков, д. 2 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Вачский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606150, </w:t>
            </w:r>
            <w:proofErr w:type="gram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пгт  Вача</w:t>
            </w:r>
            <w:proofErr w:type="gram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>, ул. Больничная, д. 27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Вознесенский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607340, пгт. Вознесенское, </w:t>
            </w:r>
            <w:proofErr w:type="gram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ул.Индустриальная ,</w:t>
            </w:r>
            <w:proofErr w:type="gram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д. 14а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Выксунский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607060, г. Выкса, ул. Краснофлотская, д. 42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Дивеевский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607330, с. Елизарьево, ул.9-ого мая, д. 63а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Кулебакский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607010, г. Кулебаки, ул. Бутова, д.66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Навашинский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607100, г. Навашино, ул. Льва Толстого, д.29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Сосновский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606170, пгт Сосновское, </w:t>
            </w:r>
            <w:proofErr w:type="gram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ул.Полевая ,</w:t>
            </w:r>
            <w:proofErr w:type="gram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д.11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CC3177" w:rsidRPr="00CC3177" w:rsidRDefault="00CC3177" w:rsidP="00CC3177">
            <w:pPr>
              <w:jc w:val="center"/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</w:rPr>
            </w:pPr>
            <w:r w:rsidRPr="00CC3177"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</w:rPr>
              <w:t xml:space="preserve">ПО </w:t>
            </w:r>
            <w:r w:rsidR="00D21970"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</w:rPr>
              <w:t>«</w:t>
            </w:r>
            <w:r w:rsidRPr="00CC3177"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</w:rPr>
              <w:t>Семеновские ЭС</w:t>
            </w:r>
            <w:r w:rsidR="00D21970"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</w:rPr>
              <w:t>»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CC3177" w:rsidRPr="00CC3177" w:rsidRDefault="00CC3177" w:rsidP="00CC3177">
            <w:pPr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CC3177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 xml:space="preserve"> г. Семенов, ул. Чернышевского, дом 85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Семеновский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606653 г.Семенов, ул. Чернышевского,30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Борский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606440 д. Запрудное, ул.Энергетиков,5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Воскресенский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606730 ир.п.Воскресенское, ул.Октябрьская,31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lastRenderedPageBreak/>
              <w:t>Краснобаковский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606702 Краснобаковский </w:t>
            </w:r>
            <w:proofErr w:type="gram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район,р.п.</w:t>
            </w:r>
            <w:proofErr w:type="gram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Ветлужский, ул. Олега Кошевого, д. 21 а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Варнавинскикий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proofErr w:type="gram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606760  р.п.</w:t>
            </w:r>
            <w:proofErr w:type="gram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Варнавино,ул.Заречная д.4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CC3177" w:rsidRPr="00CC3177" w:rsidRDefault="00CC3177" w:rsidP="00CC3177">
            <w:pPr>
              <w:jc w:val="center"/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</w:rPr>
            </w:pPr>
            <w:r w:rsidRPr="00CC3177"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</w:rPr>
              <w:t xml:space="preserve">ПО </w:t>
            </w:r>
            <w:r w:rsidR="00D21970"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</w:rPr>
              <w:t>«</w:t>
            </w:r>
            <w:r w:rsidRPr="00CC3177"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</w:rPr>
              <w:t>Сергачские ЭС</w:t>
            </w:r>
            <w:r w:rsidR="00D21970"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</w:rPr>
              <w:t>»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CC3177" w:rsidRPr="00CC3177" w:rsidRDefault="00CC3177" w:rsidP="00CC3177">
            <w:pPr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CC3177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г. Сергач, ул. Выездная, дм 18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Сергачский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607510 г Сергач ул Театральная 50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Княгининский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606340 г Княгинино ул Производственная 12А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Спасский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606280 с Спасское ул Новая 18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Сеченовский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607580 р п Сеченово ул Кооперативная 170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Пильнинский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607490 р п Пильна ул Колхозная 132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Бутурлинский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607440 р п Бутурлино ул Ленина 273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Краснооктябрьский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607530 </w:t>
            </w:r>
            <w:proofErr w:type="gram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д  Кузьминка</w:t>
            </w:r>
            <w:proofErr w:type="gram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ул Колхозная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Гагинский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607870 с Гагино ул Коммунистическая 19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CC3177" w:rsidRPr="00CC3177" w:rsidRDefault="00CC3177" w:rsidP="00CC3177">
            <w:pPr>
              <w:jc w:val="center"/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</w:rPr>
            </w:pPr>
            <w:r w:rsidRPr="00CC3177"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</w:rPr>
              <w:t xml:space="preserve">ПО </w:t>
            </w:r>
            <w:r w:rsidR="00D21970"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</w:rPr>
              <w:t>«</w:t>
            </w:r>
            <w:r w:rsidRPr="00CC3177"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</w:rPr>
              <w:t>Уренские ЭС</w:t>
            </w:r>
            <w:r w:rsidR="00D21970"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</w:rPr>
              <w:t>»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CC3177" w:rsidRPr="00CC3177" w:rsidRDefault="00CC3177" w:rsidP="00CC3177">
            <w:pPr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CC3177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 xml:space="preserve"> г. Урень, ул. Ленина, дом 268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Ветлужский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606860. г. Ветлуга, территория подстанции </w:t>
            </w:r>
            <w:proofErr w:type="gram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2</w:t>
            </w:r>
            <w:proofErr w:type="gram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а 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Тонкинский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606970, р.п. Тонкино, ул. </w:t>
            </w:r>
            <w:proofErr w:type="gram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Заречная,д.</w:t>
            </w:r>
            <w:proofErr w:type="gram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>102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Тоншаевский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proofErr w:type="gram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606950,  ,</w:t>
            </w:r>
            <w:proofErr w:type="gram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>р.п. Тоншаево, ул.Центральная, д.127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Уренский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proofErr w:type="gram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606800,г.Урень</w:t>
            </w:r>
            <w:proofErr w:type="gram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>, ул. Серовская подстанция,д.6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Шаранский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proofErr w:type="gram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606840,р.п.</w:t>
            </w:r>
            <w:proofErr w:type="gram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Шаранга ул. Ссоветская д.3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Шахунский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proofErr w:type="gram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606912,г.</w:t>
            </w:r>
            <w:proofErr w:type="gram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Шахунья, переулок Энергетиков,д.6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CC3177" w:rsidRPr="00CC3177" w:rsidRDefault="00CC3177" w:rsidP="00CC3177">
            <w:pPr>
              <w:jc w:val="center"/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</w:rPr>
            </w:pPr>
            <w:r w:rsidRPr="00CC3177"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</w:rPr>
              <w:t>Рязаньэнерго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CC3177" w:rsidRPr="00CC3177" w:rsidRDefault="00CC3177" w:rsidP="00CC3177">
            <w:pPr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CC3177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 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CC3177" w:rsidRPr="00CC3177" w:rsidRDefault="00CC3177" w:rsidP="00CC3177">
            <w:pPr>
              <w:jc w:val="center"/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</w:rPr>
            </w:pPr>
            <w:r w:rsidRPr="00CC3177"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</w:rPr>
              <w:t>Склад ПО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CC3177" w:rsidRPr="00CC3177" w:rsidRDefault="00CC3177" w:rsidP="00CC3177">
            <w:pPr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CC3177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г.Рязань, ул. Касимовское шоссе, д.11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Склад Касимовского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Рязанская область, г.Касимов, ул.Луговая, 21.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Склад Клепиковского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Рязанская область, Спас-Клепики, ул. Чапаева, 15а.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Склад Шиловского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Рязанская область, Шилово, ул.Фирсова, 3а.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Склад Путятинского РРЭС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Рязанская область, с. </w:t>
            </w:r>
            <w:proofErr w:type="gram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Путятино,  ул.</w:t>
            </w:r>
            <w:proofErr w:type="gram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Ленинский проспект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Склад Спасского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Рязанская область, Спасск, ул.Советская, 137.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CC3177" w:rsidRPr="00CC3177" w:rsidRDefault="00CC3177" w:rsidP="00CC3177">
            <w:pPr>
              <w:jc w:val="center"/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</w:rPr>
            </w:pPr>
            <w:r w:rsidRPr="00CC3177"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</w:rPr>
              <w:t>Склад ПО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CC3177" w:rsidRPr="00CC3177" w:rsidRDefault="00CC3177" w:rsidP="00CC3177">
            <w:pPr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CC3177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г.Рязань, ул. Куйбышевское шоссе д.22А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Рязанский РРЭС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г.Рязань, ул. Куйбышевское шоссе д.22А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Рыбновский РРЭС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Рязанская обл. г.Рыбное ул. Тепловозная д.10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Захаровский РРЭС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Рязанская обл. с.Захарово ул. Энергетиков д.1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Михайловский РРЭС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Рязанская обл. г.Михайлов ул. Зелёная д.55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Старожиловский РРЭС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Рязанская обл. рп.Старожилово ул.Денисова д.34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Пронский РРЭС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Рязанская обл. г.Пронск ул. Мичурина, 40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CC3177" w:rsidRPr="00CC3177" w:rsidRDefault="00CC3177" w:rsidP="00CC3177">
            <w:pPr>
              <w:jc w:val="center"/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</w:rPr>
            </w:pPr>
            <w:r w:rsidRPr="00CC3177"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</w:rPr>
              <w:t>Склад ПО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CC3177" w:rsidRPr="00CC3177" w:rsidRDefault="00CC3177" w:rsidP="00CC3177">
            <w:pPr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CC3177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г.Скопин, ул.Ленина, д.156А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Скопинский РРЭС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Рязанская обл. Скопинский р-н с. </w:t>
            </w:r>
            <w:proofErr w:type="gram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Чулково  ул.</w:t>
            </w:r>
            <w:proofErr w:type="gram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Луговая д.30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Милославский РРЭС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Рязанская обл. р.п. Милославское, ул. Садовая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Ряжский РРЭС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Рязанская обл..г. </w:t>
            </w:r>
            <w:proofErr w:type="gram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Ряжск,ул.</w:t>
            </w:r>
            <w:proofErr w:type="gram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Сокольники, д.82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Сапожковский РРЭС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Разанская </w:t>
            </w:r>
            <w:proofErr w:type="gram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обл.,р.п.</w:t>
            </w:r>
            <w:proofErr w:type="gram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Сапожок ул. Большая дорога  д.59А  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Кораблинский РРЭС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Рязанская обл. г. Кораблино ул. Привокзальная д. 58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Сараевский РРЭС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Разанская обл. р.п. </w:t>
            </w:r>
            <w:proofErr w:type="gram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Сараи  ул.</w:t>
            </w:r>
            <w:proofErr w:type="gram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Рабочая  д.54 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Ухоловский РРЭС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Рязанская обл. р.п Ухолово ул. </w:t>
            </w:r>
            <w:proofErr w:type="gram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Революции  д.</w:t>
            </w:r>
            <w:proofErr w:type="gram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>160 А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Новодеревенский РРЭС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Рязанская обл., р.п.Ал-Невский, ул.Колхозная, д.1.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Склад ПО  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г.Сасово, ул.Горького, д.1В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CC3177" w:rsidRPr="00CC3177" w:rsidRDefault="00CC3177" w:rsidP="00CC3177">
            <w:pPr>
              <w:jc w:val="center"/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</w:rPr>
            </w:pPr>
            <w:r w:rsidRPr="00CC3177"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</w:rPr>
              <w:t>Тулэнерго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CC3177" w:rsidRPr="00CC3177" w:rsidRDefault="00CC3177" w:rsidP="00CC3177">
            <w:pPr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CC3177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 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CC3177" w:rsidRPr="00CC3177" w:rsidRDefault="00CC3177" w:rsidP="00CC3177">
            <w:pPr>
              <w:jc w:val="center"/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</w:rPr>
            </w:pPr>
            <w:r w:rsidRPr="00CC3177"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</w:rPr>
              <w:t xml:space="preserve">ПО </w:t>
            </w:r>
            <w:r w:rsidR="00D21970"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</w:rPr>
              <w:t>«</w:t>
            </w:r>
            <w:r w:rsidRPr="00CC3177"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</w:rPr>
              <w:t>Тульские ЭС</w:t>
            </w:r>
            <w:r w:rsidR="00D21970"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</w:rPr>
              <w:t>»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CC3177" w:rsidRPr="00CC3177" w:rsidRDefault="00CC3177" w:rsidP="00CC3177">
            <w:pPr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CC3177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г.Тула, ул.Щегловская засека, д.</w:t>
            </w:r>
            <w:proofErr w:type="gramStart"/>
            <w:r w:rsidRPr="00CC3177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 xml:space="preserve">24,   </w:t>
            </w:r>
            <w:proofErr w:type="gramEnd"/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Алексинский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301340 Тульская обл., г. Алексин, пер. Мельничный, д. 1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Заокский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301000 Тульская обл., пос. Заокский, 3-й проезд, д.8  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Киреевский ГРЭС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301260 Тульская обл. г. Киреевск, Железнодорожная, д.1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Ленинский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300904 г. Тула, ул. Скуратовская, д. 113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Обидимский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301130 Тульская обл. пос. Ленинский, ул. Северная, д.1-Б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Щекинский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301200 Тульская обл., г. </w:t>
            </w:r>
            <w:proofErr w:type="gram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Щекино ,</w:t>
            </w:r>
            <w:proofErr w:type="gram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ул. Тульская, д.6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proofErr w:type="gram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lastRenderedPageBreak/>
              <w:t>Ясногорский  РЭС</w:t>
            </w:r>
            <w:proofErr w:type="gramEnd"/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301030 Тульская обл., г. Ясногорск, ул. Садовая, д. 31-а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CC3177" w:rsidRPr="00CC3177" w:rsidRDefault="00CC3177" w:rsidP="00CC3177">
            <w:pPr>
              <w:jc w:val="center"/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</w:rPr>
            </w:pPr>
            <w:r w:rsidRPr="00CC3177"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</w:rPr>
              <w:t>ПО Новомосковские ЭС</w:t>
            </w:r>
            <w:r w:rsidR="00D21970"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</w:rPr>
              <w:t>»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CC3177" w:rsidRPr="00CC3177" w:rsidRDefault="00CC3177" w:rsidP="00CC3177">
            <w:pPr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CC3177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Тульская обл, г.Новомосковск, ул.Первомайская, д.85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Новомосковский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301652, Тульская </w:t>
            </w:r>
            <w:proofErr w:type="gram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область,   </w:t>
            </w:r>
            <w:proofErr w:type="gram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>г.Новомосковск,                  ул. Первомайская, д.85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Веневский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proofErr w:type="gram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301320,Тульская</w:t>
            </w:r>
            <w:proofErr w:type="gram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область, г. Венев, Электрический переулок, д.9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Донской ГРЭС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301760, Тульская область, г. Донской, ул. Луговая, д.1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Кимовский ГРЭС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301722, Тульская область, г. Кимовск, ул. Октябрьская, д.18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Богородицкий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proofErr w:type="gram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301805,Тульская</w:t>
            </w:r>
            <w:proofErr w:type="gram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область,                       г. Богородицк, ул. Волынкина, д.11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Кимовский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301722, Тульская область, г. Кимовск, ул. Советская, д.5а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Узловский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proofErr w:type="gram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301630,Тульская</w:t>
            </w:r>
            <w:proofErr w:type="gram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область, г. Узловая, Северный городок, ПС 79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CC3177" w:rsidRPr="00CC3177" w:rsidRDefault="00CC3177" w:rsidP="00CC3177">
            <w:pPr>
              <w:jc w:val="center"/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</w:rPr>
            </w:pPr>
            <w:r w:rsidRPr="00CC3177"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</w:rPr>
              <w:t xml:space="preserve">ПО </w:t>
            </w:r>
            <w:r w:rsidR="00D21970"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</w:rPr>
              <w:t>«</w:t>
            </w:r>
            <w:r w:rsidRPr="00CC3177"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</w:rPr>
              <w:t>Суворовские ЭС</w:t>
            </w:r>
            <w:r w:rsidR="00D21970"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</w:rPr>
              <w:t>»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CC3177" w:rsidRPr="00CC3177" w:rsidRDefault="00CC3177" w:rsidP="00CC3177">
            <w:pPr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CC3177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Тульская обл, г.Суворов, ул.Николая Островского, д.</w:t>
            </w:r>
            <w:proofErr w:type="gramStart"/>
            <w:r w:rsidRPr="00CC3177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 xml:space="preserve">2,   </w:t>
            </w:r>
            <w:proofErr w:type="gramEnd"/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Арсеньевский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301510, Тульская область, п. </w:t>
            </w:r>
            <w:proofErr w:type="gram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Арсеньево,   </w:t>
            </w:r>
            <w:proofErr w:type="gram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             ул. Бандикова, д.88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proofErr w:type="gram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Белевский  РЭС</w:t>
            </w:r>
            <w:proofErr w:type="gramEnd"/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301530, Тульская область, г. Белев, ул. Шамшиковой, д.81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proofErr w:type="gram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Суворовский  РЭС</w:t>
            </w:r>
            <w:proofErr w:type="gramEnd"/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301430, Тульская область, г. </w:t>
            </w:r>
            <w:proofErr w:type="gram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Суворов,   </w:t>
            </w:r>
            <w:proofErr w:type="gram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ул. Островского, д.2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Одоевский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301440, Тульская область, п. Одоев, ул. Победы, д. 69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Дубенский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301160, Тульская область, п. </w:t>
            </w:r>
            <w:proofErr w:type="gram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Дубна,   </w:t>
            </w:r>
            <w:proofErr w:type="gram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                 ул. Первомайская, д.3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proofErr w:type="gram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Чернский  РЭС</w:t>
            </w:r>
            <w:proofErr w:type="gramEnd"/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301090, Тульская область, п. </w:t>
            </w:r>
            <w:proofErr w:type="gram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Чернь,   </w:t>
            </w:r>
            <w:proofErr w:type="gram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      ул. Дорожная, д.16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proofErr w:type="gram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Плавский  РЭС</w:t>
            </w:r>
            <w:proofErr w:type="gramEnd"/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301470, Тульская область, г. Плавск, ул. Заводская, д.38-а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Тепло-</w:t>
            </w:r>
            <w:proofErr w:type="gram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Огаревский  РЭС</w:t>
            </w:r>
            <w:proofErr w:type="gramEnd"/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301900, Тульская область, п. Теплое, ул. Фролова, д.2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CC3177" w:rsidRPr="00CC3177" w:rsidRDefault="00CC3177" w:rsidP="00CC3177">
            <w:pPr>
              <w:jc w:val="center"/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</w:rPr>
            </w:pPr>
            <w:r w:rsidRPr="00CC3177"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</w:rPr>
              <w:t xml:space="preserve">ПО </w:t>
            </w:r>
            <w:r w:rsidR="00D21970"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</w:rPr>
              <w:t>«</w:t>
            </w:r>
            <w:r w:rsidRPr="00CC3177"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</w:rPr>
              <w:t>Ефремовские ЭС</w:t>
            </w:r>
            <w:r w:rsidR="00D21970"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</w:rPr>
              <w:t>»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CC3177" w:rsidRPr="00CC3177" w:rsidRDefault="00CC3177" w:rsidP="00CC3177">
            <w:pPr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CC3177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Тульская обл, г.Ефремов, ул.Советская, д.26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Ефремовский ГРЭС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301845, Тульская </w:t>
            </w:r>
            <w:proofErr w:type="gram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область,   </w:t>
            </w:r>
            <w:proofErr w:type="gram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 г. Ефремов,  ул.Советская, д.26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proofErr w:type="gram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Воловский  РЭС</w:t>
            </w:r>
            <w:proofErr w:type="gramEnd"/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301570, Тульская область, Ефремовский район, п. </w:t>
            </w:r>
            <w:proofErr w:type="gram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Волово,  ул.Слепцова</w:t>
            </w:r>
            <w:proofErr w:type="gram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д.2 б.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Ефремовский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301840, Тульская </w:t>
            </w:r>
            <w:proofErr w:type="gram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область,   </w:t>
            </w:r>
            <w:proofErr w:type="gram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г. Ефремов,  ул.Строителей, д.10 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Каменский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301890, Тульская область, Каменский </w:t>
            </w:r>
            <w:proofErr w:type="gram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район,   </w:t>
            </w:r>
            <w:proofErr w:type="gram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с. Архангельское,  ул.Дачная, д.18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Куркинский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301940, Тульская область, Ефремовский </w:t>
            </w:r>
            <w:proofErr w:type="gram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район,   </w:t>
            </w:r>
            <w:proofErr w:type="gram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>п. Куркино, ул.Парковая, д.7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CC3177" w:rsidRPr="00CC3177" w:rsidRDefault="00CC3177" w:rsidP="00CC3177">
            <w:pPr>
              <w:jc w:val="center"/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</w:rPr>
            </w:pPr>
            <w:r w:rsidRPr="00CC3177"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</w:rPr>
              <w:t>Удмуртэнерго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CC3177" w:rsidRPr="00CC3177" w:rsidRDefault="00CC3177" w:rsidP="00CC3177">
            <w:pPr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CC3177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 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ПО </w:t>
            </w:r>
            <w:r w:rsidR="00D21970">
              <w:rPr>
                <w:rFonts w:eastAsia="Times New Roman"/>
                <w:color w:val="3C3E40"/>
                <w:sz w:val="22"/>
                <w:szCs w:val="22"/>
              </w:rPr>
              <w:t>«</w:t>
            </w:r>
            <w:r w:rsidRPr="00CC3177">
              <w:rPr>
                <w:rFonts w:eastAsia="Times New Roman"/>
                <w:color w:val="3C3E40"/>
                <w:sz w:val="22"/>
                <w:szCs w:val="22"/>
              </w:rPr>
              <w:t>Центральные ЭС</w:t>
            </w:r>
            <w:r w:rsidR="00D21970">
              <w:rPr>
                <w:rFonts w:eastAsia="Times New Roman"/>
                <w:color w:val="3C3E40"/>
                <w:sz w:val="22"/>
                <w:szCs w:val="22"/>
              </w:rPr>
              <w:t>»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г. Ижевск, Воткинское шоссе, 105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ИЖЕВСКИЙ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426039 г.Ижевск</w:t>
            </w:r>
            <w:proofErr w:type="gram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,  Воткинское</w:t>
            </w:r>
            <w:proofErr w:type="gram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шоссе 105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ВОТКИНСКИЙ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proofErr w:type="gram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427410  г.</w:t>
            </w:r>
            <w:proofErr w:type="gram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Воткинск, Красноармейская , 1а)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ЯКШУР-БОДЬИНСКИЙ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427020 с. Якшур-</w:t>
            </w:r>
            <w:proofErr w:type="gram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Бодья,  Шарканский</w:t>
            </w:r>
            <w:proofErr w:type="gram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тракт, 2-й км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proofErr w:type="gram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ШАРКАНСКИЙ  РЭС</w:t>
            </w:r>
            <w:proofErr w:type="gramEnd"/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427440 с. Шаркан, Советская, 1б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УВИНСКИЙ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427250 п.Ува</w:t>
            </w:r>
            <w:proofErr w:type="gram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,  Энергетиков</w:t>
            </w:r>
            <w:proofErr w:type="gram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>, 2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ВАВОЖСКИЙ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427310 с. </w:t>
            </w:r>
            <w:proofErr w:type="gram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Вавож ,</w:t>
            </w:r>
            <w:proofErr w:type="gram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Советская , 191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СЮМСИНСКИЙ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427370 с. Сюмси, </w:t>
            </w:r>
            <w:proofErr w:type="gram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Советская ,</w:t>
            </w:r>
            <w:proofErr w:type="gram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163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СЕЛТИНСКИЙ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427270 с. Селты, </w:t>
            </w:r>
            <w:proofErr w:type="gram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Ленина ,</w:t>
            </w:r>
            <w:proofErr w:type="gram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176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CC3177" w:rsidRPr="00CC3177" w:rsidRDefault="00CC3177" w:rsidP="00CC3177">
            <w:pPr>
              <w:jc w:val="center"/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</w:rPr>
            </w:pPr>
            <w:r w:rsidRPr="00CC3177"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</w:rPr>
              <w:t xml:space="preserve">ПО </w:t>
            </w:r>
            <w:r w:rsidR="00D21970"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</w:rPr>
              <w:t>«</w:t>
            </w:r>
            <w:r w:rsidRPr="00CC3177"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</w:rPr>
              <w:t>Южные ЭС</w:t>
            </w:r>
            <w:r w:rsidR="00D21970"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</w:rPr>
              <w:t>»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CC3177" w:rsidRPr="00CC3177" w:rsidRDefault="00CC3177" w:rsidP="00CC3177">
            <w:pPr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CC3177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г. Ижевск, ул. Гагарина, д. 44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Центральный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г. Ижевск, ул. Гагарина, д. 44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Сарапульский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г. Сарапул, пр. Энергетиков 1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Можгинский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г. Можга, ул. Наговицына, 176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lastRenderedPageBreak/>
              <w:t>Завьяловский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с. Завьялово, ул. Садовая, 63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Камбарский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г. Камбарка, ул. Советская, 42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Малопургинский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с. Малая Пурга, ул. Южная, 10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Кизнерский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п. Кизнер, ул. Первомайская, 41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Киясовский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с. Киясово, ул. Энергетиков, 5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Алнашский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с. Алнаши, ул. Юбилейная, 28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Каракулинский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с. Каракулино, ул. Каманина, 46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Граховский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с. Грахово, ул. Дорожная, 8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CC3177" w:rsidRPr="00CC3177" w:rsidRDefault="00CC3177" w:rsidP="00CC3177">
            <w:pPr>
              <w:jc w:val="center"/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</w:rPr>
            </w:pPr>
            <w:r w:rsidRPr="00CC3177"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</w:rPr>
              <w:t xml:space="preserve">ПО </w:t>
            </w:r>
            <w:r w:rsidR="00D21970"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</w:rPr>
              <w:t>«</w:t>
            </w:r>
            <w:r w:rsidRPr="00CC3177"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</w:rPr>
              <w:t>Глазовские ЭС</w:t>
            </w:r>
            <w:r w:rsidR="00D21970"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</w:rPr>
              <w:t>»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CC3177" w:rsidRPr="00CC3177" w:rsidRDefault="00CC3177" w:rsidP="00CC3177">
            <w:pPr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CC3177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г. Глазов, ул. Драгунова, 77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Центральный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427631. Глазов, Красногорский тракт, 24а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Балезинский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427552. п.Балезино, ул.Русских, 2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Кезский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427582. п.Кез, ул.Мира,31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Красногорский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427650. с.Красногорское, ул.Ленина, 2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Юкаменский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427680. с.Юкаменское ул.Родионова, 31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Ярский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427500. п.Яр, ул.Мира,25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Игринский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427145. п.Игра, ул.Трактовая, 16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Дебесский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427060. с.Дебесы, ул.Советская, 197</w:t>
            </w:r>
          </w:p>
        </w:tc>
      </w:tr>
    </w:tbl>
    <w:p w:rsidR="00CC3177" w:rsidRDefault="00CC3177" w:rsidP="009441EC">
      <w:pPr>
        <w:spacing w:before="120" w:after="120"/>
        <w:ind w:firstLine="397"/>
      </w:pPr>
    </w:p>
    <w:p w:rsidR="00000BC9" w:rsidRPr="00392D39" w:rsidRDefault="00000BC9" w:rsidP="00D342F2">
      <w:pPr>
        <w:keepNext/>
        <w:keepLines/>
        <w:numPr>
          <w:ilvl w:val="0"/>
          <w:numId w:val="1"/>
        </w:numPr>
        <w:tabs>
          <w:tab w:val="num" w:pos="1418"/>
        </w:tabs>
        <w:spacing w:before="120" w:after="120"/>
        <w:ind w:left="1418" w:hanging="709"/>
        <w:jc w:val="both"/>
        <w:outlineLvl w:val="0"/>
      </w:pPr>
      <w:r w:rsidRPr="00392D39">
        <w:rPr>
          <w:b/>
          <w:bCs/>
        </w:rPr>
        <w:t>Гарантийные обязательства</w:t>
      </w:r>
    </w:p>
    <w:p w:rsidR="00000BC9" w:rsidRPr="00392D39" w:rsidRDefault="00392D39" w:rsidP="00000BC9">
      <w:pPr>
        <w:spacing w:before="120" w:after="120"/>
        <w:ind w:firstLine="397"/>
        <w:contextualSpacing/>
        <w:jc w:val="both"/>
      </w:pPr>
      <w:r w:rsidRPr="00392D39">
        <w:t>Продукция</w:t>
      </w:r>
      <w:r w:rsidR="00000BC9" w:rsidRPr="00392D39">
        <w:t xml:space="preserve"> должна иметь установленный производителем гарантийный срок. Гарантийный срок не должен быть менее </w:t>
      </w:r>
      <w:r>
        <w:t>6 (шести) месяцев</w:t>
      </w:r>
      <w:r w:rsidR="00000BC9" w:rsidRPr="00392D39">
        <w:t xml:space="preserve"> с начала эксплуатации продукции.</w:t>
      </w:r>
    </w:p>
    <w:p w:rsidR="00000BC9" w:rsidRDefault="00000BC9" w:rsidP="00000BC9">
      <w:pPr>
        <w:spacing w:before="120" w:after="120"/>
        <w:ind w:firstLine="360"/>
        <w:jc w:val="both"/>
        <w:outlineLvl w:val="1"/>
      </w:pPr>
      <w:bookmarkStart w:id="1" w:name="_Toc335305879"/>
      <w:bookmarkStart w:id="2" w:name="_Toc335316783"/>
      <w:r w:rsidRPr="00392D39">
        <w:t xml:space="preserve">Поставщик должен за свой счет и сроки, согласованные с </w:t>
      </w:r>
      <w:r w:rsidR="00392D39">
        <w:t>Получателем</w:t>
      </w:r>
      <w:r w:rsidRPr="00392D39">
        <w:t>, устр</w:t>
      </w:r>
      <w:r w:rsidR="00392D39">
        <w:t>анять любые дефекты поставляемой продукции</w:t>
      </w:r>
      <w:r w:rsidRPr="00392D39">
        <w:t>, выявленные в течение гарантийного срока.</w:t>
      </w:r>
      <w:bookmarkEnd w:id="1"/>
      <w:bookmarkEnd w:id="2"/>
    </w:p>
    <w:p w:rsidR="00392D39" w:rsidRPr="00392D39" w:rsidRDefault="00392D39" w:rsidP="00000BC9">
      <w:pPr>
        <w:spacing w:before="120" w:after="120"/>
        <w:ind w:firstLine="360"/>
        <w:jc w:val="both"/>
        <w:outlineLvl w:val="1"/>
      </w:pPr>
    </w:p>
    <w:p w:rsidR="00000BC9" w:rsidRPr="0002396B" w:rsidRDefault="00000BC9" w:rsidP="00000BC9">
      <w:pPr>
        <w:rPr>
          <w:bCs/>
          <w:sz w:val="24"/>
          <w:szCs w:val="24"/>
        </w:rPr>
      </w:pPr>
      <w:bookmarkStart w:id="3" w:name="_Toc317957255"/>
      <w:bookmarkStart w:id="4" w:name="_Toc317957586"/>
      <w:bookmarkStart w:id="5" w:name="_Toc302743920"/>
      <w:bookmarkStart w:id="6" w:name="_Toc304541382"/>
      <w:bookmarkStart w:id="7" w:name="_Toc305418207"/>
    </w:p>
    <w:tbl>
      <w:tblPr>
        <w:tblStyle w:val="a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19"/>
        <w:gridCol w:w="5136"/>
      </w:tblGrid>
      <w:tr w:rsidR="00000BC9" w:rsidRPr="0002396B" w:rsidTr="00B809C8">
        <w:trPr>
          <w:trHeight w:val="769"/>
        </w:trPr>
        <w:tc>
          <w:tcPr>
            <w:tcW w:w="4785" w:type="dxa"/>
          </w:tcPr>
          <w:p w:rsidR="00000BC9" w:rsidRPr="0002396B" w:rsidRDefault="00A02962" w:rsidP="00B809C8">
            <w:pPr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____________________________</w:t>
            </w:r>
          </w:p>
          <w:p w:rsidR="00000BC9" w:rsidRPr="0002396B" w:rsidRDefault="00000BC9" w:rsidP="00B809C8">
            <w:pPr>
              <w:rPr>
                <w:bCs/>
                <w:sz w:val="24"/>
                <w:szCs w:val="24"/>
              </w:rPr>
            </w:pPr>
            <w:r w:rsidRPr="0002396B">
              <w:rPr>
                <w:sz w:val="24"/>
                <w:szCs w:val="24"/>
              </w:rPr>
              <w:t xml:space="preserve"> </w:t>
            </w:r>
          </w:p>
        </w:tc>
        <w:tc>
          <w:tcPr>
            <w:tcW w:w="4785" w:type="dxa"/>
          </w:tcPr>
          <w:p w:rsidR="00000BC9" w:rsidRPr="0002396B" w:rsidRDefault="00000BC9" w:rsidP="00B809C8">
            <w:pPr>
              <w:jc w:val="center"/>
              <w:rPr>
                <w:bCs/>
                <w:sz w:val="24"/>
                <w:szCs w:val="24"/>
                <w:lang w:val="en-US"/>
              </w:rPr>
            </w:pPr>
            <w:r w:rsidRPr="0002396B">
              <w:rPr>
                <w:bCs/>
                <w:sz w:val="24"/>
                <w:szCs w:val="24"/>
              </w:rPr>
              <w:t>________________________</w:t>
            </w:r>
            <w:r w:rsidR="00A02962">
              <w:rPr>
                <w:bCs/>
                <w:sz w:val="24"/>
                <w:szCs w:val="24"/>
              </w:rPr>
              <w:t>_________________</w:t>
            </w:r>
          </w:p>
          <w:p w:rsidR="00000BC9" w:rsidRPr="0002396B" w:rsidRDefault="00000BC9" w:rsidP="00B809C8">
            <w:pPr>
              <w:jc w:val="center"/>
              <w:rPr>
                <w:bCs/>
                <w:sz w:val="24"/>
                <w:szCs w:val="24"/>
                <w:lang w:val="en-US"/>
              </w:rPr>
            </w:pPr>
          </w:p>
          <w:p w:rsidR="00000BC9" w:rsidRPr="0002396B" w:rsidRDefault="00000BC9" w:rsidP="00B809C8">
            <w:pPr>
              <w:jc w:val="right"/>
              <w:rPr>
                <w:bCs/>
                <w:sz w:val="24"/>
                <w:szCs w:val="24"/>
              </w:rPr>
            </w:pPr>
            <w:r w:rsidRPr="0002396B">
              <w:rPr>
                <w:bCs/>
                <w:sz w:val="24"/>
                <w:szCs w:val="24"/>
              </w:rPr>
              <w:t xml:space="preserve"> </w:t>
            </w:r>
            <w:r w:rsidR="00A02962">
              <w:rPr>
                <w:bCs/>
                <w:sz w:val="24"/>
                <w:szCs w:val="24"/>
              </w:rPr>
              <w:t xml:space="preserve">11 октября </w:t>
            </w:r>
            <w:bookmarkStart w:id="8" w:name="_GoBack"/>
            <w:bookmarkEnd w:id="8"/>
            <w:r w:rsidRPr="0002396B">
              <w:rPr>
                <w:bCs/>
                <w:sz w:val="24"/>
                <w:szCs w:val="24"/>
              </w:rPr>
              <w:t>201</w:t>
            </w:r>
            <w:r w:rsidR="00B809C8">
              <w:rPr>
                <w:bCs/>
                <w:sz w:val="24"/>
                <w:szCs w:val="24"/>
              </w:rPr>
              <w:t>7</w:t>
            </w:r>
            <w:r w:rsidRPr="0002396B">
              <w:rPr>
                <w:bCs/>
                <w:sz w:val="24"/>
                <w:szCs w:val="24"/>
              </w:rPr>
              <w:t xml:space="preserve"> г.  </w:t>
            </w:r>
          </w:p>
        </w:tc>
      </w:tr>
    </w:tbl>
    <w:bookmarkEnd w:id="3"/>
    <w:bookmarkEnd w:id="4"/>
    <w:bookmarkEnd w:id="5"/>
    <w:bookmarkEnd w:id="6"/>
    <w:bookmarkEnd w:id="7"/>
    <w:p w:rsidR="00697BEA" w:rsidRDefault="00697BEA" w:rsidP="00B809C8">
      <w:pPr>
        <w:pStyle w:val="a3"/>
        <w:ind w:left="45"/>
        <w:rPr>
          <w:sz w:val="24"/>
          <w:szCs w:val="24"/>
        </w:rPr>
      </w:pPr>
      <w:r w:rsidRPr="001E10E8">
        <w:rPr>
          <w:sz w:val="24"/>
          <w:szCs w:val="24"/>
        </w:rPr>
        <w:t xml:space="preserve"> </w:t>
      </w:r>
    </w:p>
    <w:sectPr w:rsidR="00697BEA" w:rsidSect="002266AA">
      <w:pgSz w:w="11906" w:h="16838"/>
      <w:pgMar w:top="567" w:right="850" w:bottom="127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4"/>
    <w:multiLevelType w:val="multilevel"/>
    <w:tmpl w:val="00000004"/>
    <w:name w:val="WW8Num3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5"/>
    <w:multiLevelType w:val="multilevel"/>
    <w:tmpl w:val="00000005"/>
    <w:name w:val="WW8Num4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0000008"/>
    <w:multiLevelType w:val="multilevel"/>
    <w:tmpl w:val="00000008"/>
    <w:name w:val="WW8Num7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00000009"/>
    <w:multiLevelType w:val="multilevel"/>
    <w:tmpl w:val="00000009"/>
    <w:name w:val="WW8Num9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0000000C"/>
    <w:multiLevelType w:val="multilevel"/>
    <w:tmpl w:val="0000000C"/>
    <w:name w:val="WW8Num12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5" w15:restartNumberingAfterBreak="0">
    <w:nsid w:val="0000000D"/>
    <w:multiLevelType w:val="multilevel"/>
    <w:tmpl w:val="0000000D"/>
    <w:name w:val="WW8Num15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6" w15:restartNumberingAfterBreak="0">
    <w:nsid w:val="0000000F"/>
    <w:multiLevelType w:val="multilevel"/>
    <w:tmpl w:val="0000000F"/>
    <w:name w:val="WW8Num18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7" w15:restartNumberingAfterBreak="0">
    <w:nsid w:val="00000012"/>
    <w:multiLevelType w:val="multilevel"/>
    <w:tmpl w:val="00000012"/>
    <w:name w:val="WW8Num25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8" w15:restartNumberingAfterBreak="0">
    <w:nsid w:val="00000015"/>
    <w:multiLevelType w:val="multilevel"/>
    <w:tmpl w:val="00000015"/>
    <w:name w:val="WW8Num29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9" w15:restartNumberingAfterBreak="0">
    <w:nsid w:val="00000017"/>
    <w:multiLevelType w:val="multilevel"/>
    <w:tmpl w:val="00000017"/>
    <w:name w:val="WW8Num32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0" w15:restartNumberingAfterBreak="0">
    <w:nsid w:val="00000018"/>
    <w:multiLevelType w:val="multilevel"/>
    <w:tmpl w:val="00000018"/>
    <w:name w:val="WW8Num33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1" w15:restartNumberingAfterBreak="0">
    <w:nsid w:val="0000001C"/>
    <w:multiLevelType w:val="multilevel"/>
    <w:tmpl w:val="0000001C"/>
    <w:name w:val="WW8Num42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2" w15:restartNumberingAfterBreak="0">
    <w:nsid w:val="0000001D"/>
    <w:multiLevelType w:val="multilevel"/>
    <w:tmpl w:val="0000001D"/>
    <w:name w:val="WW8Num45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3" w15:restartNumberingAfterBreak="0">
    <w:nsid w:val="0000001E"/>
    <w:multiLevelType w:val="multilevel"/>
    <w:tmpl w:val="0000001E"/>
    <w:name w:val="WW8Num46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4" w15:restartNumberingAfterBreak="0">
    <w:nsid w:val="04222A2A"/>
    <w:multiLevelType w:val="multilevel"/>
    <w:tmpl w:val="95BCE588"/>
    <w:lvl w:ilvl="0">
      <w:start w:val="2"/>
      <w:numFmt w:val="decimal"/>
      <w:lvlText w:val="%1"/>
      <w:lvlJc w:val="left"/>
      <w:pPr>
        <w:ind w:left="360" w:hanging="360"/>
      </w:pPr>
      <w:rPr>
        <w:rFonts w:eastAsia="Times New Roman" w:hint="default"/>
        <w:b/>
      </w:rPr>
    </w:lvl>
    <w:lvl w:ilvl="1">
      <w:start w:val="1"/>
      <w:numFmt w:val="decimal"/>
      <w:lvlText w:val="%1.%2"/>
      <w:lvlJc w:val="left"/>
      <w:pPr>
        <w:ind w:left="502" w:hanging="360"/>
      </w:pPr>
      <w:rPr>
        <w:rFonts w:eastAsia="Times New Roman"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Times New Roman"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Times New Roman"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Times New Roman"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Times New Roman"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Times New Roman"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Times New Roman"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Times New Roman" w:hint="default"/>
        <w:b/>
      </w:rPr>
    </w:lvl>
  </w:abstractNum>
  <w:abstractNum w:abstractNumId="15" w15:restartNumberingAfterBreak="0">
    <w:nsid w:val="078F3898"/>
    <w:multiLevelType w:val="hybridMultilevel"/>
    <w:tmpl w:val="CD188AAE"/>
    <w:lvl w:ilvl="0" w:tplc="E1D2F7C2">
      <w:start w:val="1"/>
      <w:numFmt w:val="bullet"/>
      <w:lvlText w:val=""/>
      <w:lvlJc w:val="left"/>
      <w:pPr>
        <w:ind w:left="111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16" w15:restartNumberingAfterBreak="0">
    <w:nsid w:val="7A932C43"/>
    <w:multiLevelType w:val="multilevel"/>
    <w:tmpl w:val="3F506C4E"/>
    <w:lvl w:ilvl="0">
      <w:start w:val="1"/>
      <w:numFmt w:val="decimal"/>
      <w:lvlText w:val="%1."/>
      <w:lvlJc w:val="left"/>
      <w:pPr>
        <w:tabs>
          <w:tab w:val="num" w:pos="851"/>
        </w:tabs>
        <w:ind w:left="0" w:firstLine="397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0" w:firstLine="397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pacing w:val="0"/>
        <w:w w:val="100"/>
        <w:kern w:val="0"/>
        <w:position w:val="0"/>
        <w:sz w:val="28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1191"/>
        </w:tabs>
        <w:ind w:left="0" w:firstLine="397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51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51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51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51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51"/>
        </w:tabs>
        <w:ind w:left="0" w:firstLine="0"/>
      </w:pPr>
      <w:rPr>
        <w:rFonts w:hint="default"/>
      </w:rPr>
    </w:lvl>
  </w:abstractNum>
  <w:num w:numId="1">
    <w:abstractNumId w:val="16"/>
    <w:lvlOverride w:ilvl="0">
      <w:startOverride w:val="1"/>
    </w:lvlOverride>
  </w:num>
  <w:num w:numId="2">
    <w:abstractNumId w:val="14"/>
  </w:num>
  <w:num w:numId="3">
    <w:abstractNumId w:val="15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10E8"/>
    <w:rsid w:val="00000BC9"/>
    <w:rsid w:val="000330C9"/>
    <w:rsid w:val="000373EC"/>
    <w:rsid w:val="00042B1D"/>
    <w:rsid w:val="00052097"/>
    <w:rsid w:val="00053B48"/>
    <w:rsid w:val="000C3FFC"/>
    <w:rsid w:val="000E0030"/>
    <w:rsid w:val="000F3169"/>
    <w:rsid w:val="001016E8"/>
    <w:rsid w:val="00107A88"/>
    <w:rsid w:val="00120950"/>
    <w:rsid w:val="001531D6"/>
    <w:rsid w:val="00154FE5"/>
    <w:rsid w:val="001A2637"/>
    <w:rsid w:val="001A287E"/>
    <w:rsid w:val="001D2AEA"/>
    <w:rsid w:val="001E10E8"/>
    <w:rsid w:val="00201DD0"/>
    <w:rsid w:val="00205440"/>
    <w:rsid w:val="00207CD9"/>
    <w:rsid w:val="002266AA"/>
    <w:rsid w:val="00244F5F"/>
    <w:rsid w:val="00264E71"/>
    <w:rsid w:val="002671A5"/>
    <w:rsid w:val="00290703"/>
    <w:rsid w:val="002B4449"/>
    <w:rsid w:val="003029C4"/>
    <w:rsid w:val="0033260E"/>
    <w:rsid w:val="00333A24"/>
    <w:rsid w:val="003422A4"/>
    <w:rsid w:val="0035132B"/>
    <w:rsid w:val="00356993"/>
    <w:rsid w:val="00360ADD"/>
    <w:rsid w:val="00372C43"/>
    <w:rsid w:val="00385C9B"/>
    <w:rsid w:val="00392D39"/>
    <w:rsid w:val="003955E0"/>
    <w:rsid w:val="00397F75"/>
    <w:rsid w:val="003C0522"/>
    <w:rsid w:val="003E29FE"/>
    <w:rsid w:val="003F4812"/>
    <w:rsid w:val="003F4FA8"/>
    <w:rsid w:val="004006C3"/>
    <w:rsid w:val="00456BAD"/>
    <w:rsid w:val="00470778"/>
    <w:rsid w:val="00492696"/>
    <w:rsid w:val="004C1A9B"/>
    <w:rsid w:val="005200B0"/>
    <w:rsid w:val="00527CFB"/>
    <w:rsid w:val="005309C2"/>
    <w:rsid w:val="00535DC2"/>
    <w:rsid w:val="00545FB2"/>
    <w:rsid w:val="00566883"/>
    <w:rsid w:val="005B4DC3"/>
    <w:rsid w:val="005C66C5"/>
    <w:rsid w:val="006368DC"/>
    <w:rsid w:val="00637E28"/>
    <w:rsid w:val="00650BAA"/>
    <w:rsid w:val="006652CC"/>
    <w:rsid w:val="00697BEA"/>
    <w:rsid w:val="006D51D6"/>
    <w:rsid w:val="006E2345"/>
    <w:rsid w:val="006E68C4"/>
    <w:rsid w:val="006F55B1"/>
    <w:rsid w:val="00704356"/>
    <w:rsid w:val="00717F28"/>
    <w:rsid w:val="00723605"/>
    <w:rsid w:val="007314C3"/>
    <w:rsid w:val="0073347F"/>
    <w:rsid w:val="00744CAC"/>
    <w:rsid w:val="0075105B"/>
    <w:rsid w:val="00764363"/>
    <w:rsid w:val="00771293"/>
    <w:rsid w:val="0077646A"/>
    <w:rsid w:val="0078570D"/>
    <w:rsid w:val="0078643C"/>
    <w:rsid w:val="007917EC"/>
    <w:rsid w:val="007A7DAC"/>
    <w:rsid w:val="007C678E"/>
    <w:rsid w:val="007D676F"/>
    <w:rsid w:val="007D7B4D"/>
    <w:rsid w:val="007E647D"/>
    <w:rsid w:val="008440F2"/>
    <w:rsid w:val="00861A6A"/>
    <w:rsid w:val="008702AF"/>
    <w:rsid w:val="008738F5"/>
    <w:rsid w:val="00904EC5"/>
    <w:rsid w:val="00914BEB"/>
    <w:rsid w:val="00927B0E"/>
    <w:rsid w:val="009441EC"/>
    <w:rsid w:val="00984D67"/>
    <w:rsid w:val="009B4BA9"/>
    <w:rsid w:val="009C5DF2"/>
    <w:rsid w:val="009E6954"/>
    <w:rsid w:val="00A02962"/>
    <w:rsid w:val="00A07A76"/>
    <w:rsid w:val="00A1698C"/>
    <w:rsid w:val="00A437AF"/>
    <w:rsid w:val="00A631B3"/>
    <w:rsid w:val="00AA3AD6"/>
    <w:rsid w:val="00AB0A89"/>
    <w:rsid w:val="00AD6209"/>
    <w:rsid w:val="00B042F1"/>
    <w:rsid w:val="00B20265"/>
    <w:rsid w:val="00B207D8"/>
    <w:rsid w:val="00B545AC"/>
    <w:rsid w:val="00B56302"/>
    <w:rsid w:val="00B60271"/>
    <w:rsid w:val="00B809C8"/>
    <w:rsid w:val="00BD4025"/>
    <w:rsid w:val="00BE1F1D"/>
    <w:rsid w:val="00BF2BD7"/>
    <w:rsid w:val="00C27E29"/>
    <w:rsid w:val="00C50943"/>
    <w:rsid w:val="00C52C4E"/>
    <w:rsid w:val="00C721A4"/>
    <w:rsid w:val="00C97003"/>
    <w:rsid w:val="00CA49C1"/>
    <w:rsid w:val="00CC3177"/>
    <w:rsid w:val="00D21970"/>
    <w:rsid w:val="00D342F2"/>
    <w:rsid w:val="00D50A54"/>
    <w:rsid w:val="00D765DE"/>
    <w:rsid w:val="00D95E4F"/>
    <w:rsid w:val="00DA12CC"/>
    <w:rsid w:val="00DA35A1"/>
    <w:rsid w:val="00DB5C21"/>
    <w:rsid w:val="00E1442D"/>
    <w:rsid w:val="00E41967"/>
    <w:rsid w:val="00E433C1"/>
    <w:rsid w:val="00E92B9A"/>
    <w:rsid w:val="00EC071D"/>
    <w:rsid w:val="00F1354D"/>
    <w:rsid w:val="00F264C2"/>
    <w:rsid w:val="00F4684F"/>
    <w:rsid w:val="00F4798A"/>
    <w:rsid w:val="00F841EB"/>
    <w:rsid w:val="00F938BE"/>
    <w:rsid w:val="00F943FA"/>
    <w:rsid w:val="00FB6389"/>
    <w:rsid w:val="00FB686E"/>
    <w:rsid w:val="00FE0D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C04E7EB-D980-41C2-B958-C160997434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441EC"/>
    <w:pPr>
      <w:spacing w:after="0" w:line="240" w:lineRule="auto"/>
    </w:pPr>
    <w:rPr>
      <w:rFonts w:ascii="Times New Roman" w:eastAsia="Calibri" w:hAnsi="Times New Roman" w:cs="Times New Roman"/>
      <w:sz w:val="28"/>
      <w:szCs w:val="28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771293"/>
    <w:pPr>
      <w:keepNext/>
      <w:keepLines/>
      <w:spacing w:before="480"/>
      <w:outlineLvl w:val="0"/>
    </w:pPr>
    <w:rPr>
      <w:rFonts w:ascii="Cambria" w:eastAsia="Times New Roman" w:hAnsi="Cambria"/>
      <w:b/>
      <w:bCs/>
      <w:color w:val="365F91"/>
    </w:rPr>
  </w:style>
  <w:style w:type="paragraph" w:styleId="2">
    <w:name w:val="heading 2"/>
    <w:basedOn w:val="a"/>
    <w:next w:val="a"/>
    <w:link w:val="20"/>
    <w:uiPriority w:val="99"/>
    <w:qFormat/>
    <w:rsid w:val="00771293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</w:rPr>
  </w:style>
  <w:style w:type="paragraph" w:styleId="3">
    <w:name w:val="heading 3"/>
    <w:next w:val="a"/>
    <w:link w:val="30"/>
    <w:autoRedefine/>
    <w:uiPriority w:val="99"/>
    <w:qFormat/>
    <w:rsid w:val="00000BC9"/>
    <w:pPr>
      <w:tabs>
        <w:tab w:val="left" w:pos="1134"/>
        <w:tab w:val="num" w:pos="1191"/>
      </w:tabs>
      <w:spacing w:after="0" w:line="240" w:lineRule="auto"/>
      <w:ind w:firstLine="397"/>
      <w:jc w:val="both"/>
      <w:outlineLvl w:val="2"/>
    </w:pPr>
    <w:rPr>
      <w:rFonts w:ascii="Times New Roman" w:eastAsia="Calibri" w:hAnsi="Times New Roman" w:cs="Times New Roman"/>
      <w:bCs/>
      <w:sz w:val="24"/>
      <w:szCs w:val="27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771293"/>
    <w:pPr>
      <w:keepNext/>
      <w:keepLines/>
      <w:spacing w:before="200"/>
      <w:outlineLvl w:val="3"/>
    </w:pPr>
    <w:rPr>
      <w:rFonts w:ascii="Cambria" w:eastAsia="Times New Roman" w:hAnsi="Cambria"/>
      <w:b/>
      <w:bCs/>
      <w:i/>
      <w:iCs/>
      <w:color w:val="4F81BD"/>
    </w:rPr>
  </w:style>
  <w:style w:type="paragraph" w:styleId="5">
    <w:name w:val="heading 5"/>
    <w:basedOn w:val="a"/>
    <w:next w:val="a"/>
    <w:link w:val="50"/>
    <w:uiPriority w:val="99"/>
    <w:qFormat/>
    <w:rsid w:val="00771293"/>
    <w:pPr>
      <w:spacing w:before="240" w:after="60"/>
      <w:outlineLvl w:val="4"/>
    </w:pPr>
    <w:rPr>
      <w:rFonts w:ascii="Calibri" w:eastAsia="Times New Roman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unhideWhenUsed/>
    <w:qFormat/>
    <w:rsid w:val="00000BC9"/>
    <w:pPr>
      <w:keepNext/>
      <w:keepLines/>
      <w:tabs>
        <w:tab w:val="num" w:pos="851"/>
      </w:tabs>
      <w:spacing w:before="200"/>
      <w:jc w:val="both"/>
      <w:outlineLvl w:val="5"/>
    </w:pPr>
    <w:rPr>
      <w:rFonts w:ascii="Cambria" w:eastAsia="Times New Roman" w:hAnsi="Cambria"/>
      <w:i/>
      <w:iCs/>
      <w:color w:val="243F60"/>
      <w:sz w:val="24"/>
      <w:szCs w:val="24"/>
      <w:lang w:eastAsia="en-US"/>
    </w:rPr>
  </w:style>
  <w:style w:type="paragraph" w:styleId="7">
    <w:name w:val="heading 7"/>
    <w:basedOn w:val="a"/>
    <w:next w:val="a"/>
    <w:link w:val="70"/>
    <w:uiPriority w:val="9"/>
    <w:unhideWhenUsed/>
    <w:qFormat/>
    <w:rsid w:val="00000BC9"/>
    <w:pPr>
      <w:keepNext/>
      <w:keepLines/>
      <w:tabs>
        <w:tab w:val="num" w:pos="851"/>
      </w:tabs>
      <w:spacing w:before="200"/>
      <w:jc w:val="both"/>
      <w:outlineLvl w:val="6"/>
    </w:pPr>
    <w:rPr>
      <w:rFonts w:ascii="Cambria" w:eastAsia="Times New Roman" w:hAnsi="Cambria"/>
      <w:i/>
      <w:iCs/>
      <w:color w:val="404040"/>
      <w:sz w:val="24"/>
      <w:szCs w:val="24"/>
      <w:lang w:eastAsia="en-US"/>
    </w:rPr>
  </w:style>
  <w:style w:type="paragraph" w:styleId="8">
    <w:name w:val="heading 8"/>
    <w:basedOn w:val="a"/>
    <w:next w:val="a"/>
    <w:link w:val="80"/>
    <w:uiPriority w:val="9"/>
    <w:unhideWhenUsed/>
    <w:qFormat/>
    <w:rsid w:val="00000BC9"/>
    <w:pPr>
      <w:keepNext/>
      <w:keepLines/>
      <w:tabs>
        <w:tab w:val="num" w:pos="851"/>
      </w:tabs>
      <w:spacing w:before="200"/>
      <w:jc w:val="both"/>
      <w:outlineLvl w:val="7"/>
    </w:pPr>
    <w:rPr>
      <w:rFonts w:ascii="Cambria" w:eastAsia="Times New Roman" w:hAnsi="Cambria"/>
      <w:color w:val="404040"/>
      <w:sz w:val="20"/>
      <w:szCs w:val="20"/>
      <w:lang w:eastAsia="en-US"/>
    </w:rPr>
  </w:style>
  <w:style w:type="paragraph" w:styleId="9">
    <w:name w:val="heading 9"/>
    <w:basedOn w:val="a"/>
    <w:next w:val="a"/>
    <w:link w:val="90"/>
    <w:uiPriority w:val="9"/>
    <w:unhideWhenUsed/>
    <w:qFormat/>
    <w:rsid w:val="00000BC9"/>
    <w:pPr>
      <w:keepNext/>
      <w:keepLines/>
      <w:tabs>
        <w:tab w:val="num" w:pos="851"/>
      </w:tabs>
      <w:spacing w:before="200"/>
      <w:jc w:val="both"/>
      <w:outlineLvl w:val="8"/>
    </w:pPr>
    <w:rPr>
      <w:rFonts w:ascii="Cambria" w:eastAsia="Times New Roman" w:hAnsi="Cambria"/>
      <w:i/>
      <w:iCs/>
      <w:color w:val="404040"/>
      <w:sz w:val="20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1E10E8"/>
    <w:pPr>
      <w:ind w:left="720"/>
      <w:contextualSpacing/>
    </w:pPr>
  </w:style>
  <w:style w:type="character" w:customStyle="1" w:styleId="a4">
    <w:name w:val="Абзац списка Знак"/>
    <w:link w:val="a3"/>
    <w:uiPriority w:val="34"/>
    <w:rsid w:val="001E10E8"/>
    <w:rPr>
      <w:rFonts w:ascii="Times New Roman" w:eastAsia="Calibri" w:hAnsi="Times New Roman" w:cs="Times New Roman"/>
      <w:sz w:val="28"/>
      <w:szCs w:val="28"/>
      <w:lang w:eastAsia="ru-RU"/>
    </w:rPr>
  </w:style>
  <w:style w:type="paragraph" w:styleId="a5">
    <w:name w:val="No Spacing"/>
    <w:uiPriority w:val="1"/>
    <w:qFormat/>
    <w:rsid w:val="001E10E8"/>
    <w:pPr>
      <w:spacing w:after="0" w:line="240" w:lineRule="auto"/>
    </w:pPr>
    <w:rPr>
      <w:rFonts w:ascii="Times New Roman" w:eastAsia="Calibri" w:hAnsi="Times New Roman" w:cs="Times New Roman"/>
      <w:sz w:val="28"/>
      <w:szCs w:val="28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771293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771293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771293"/>
    <w:rPr>
      <w:rFonts w:ascii="Cambria" w:eastAsia="Times New Roman" w:hAnsi="Cambria" w:cs="Times New Roman"/>
      <w:b/>
      <w:bCs/>
      <w:i/>
      <w:iCs/>
      <w:color w:val="4F81BD"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771293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paragraph" w:customStyle="1" w:styleId="21">
    <w:name w:val="Стиль По ширине2"/>
    <w:basedOn w:val="a"/>
    <w:autoRedefine/>
    <w:rsid w:val="00771293"/>
    <w:pPr>
      <w:numPr>
        <w:ilvl w:val="1"/>
      </w:numPr>
      <w:tabs>
        <w:tab w:val="left" w:pos="0"/>
      </w:tabs>
      <w:jc w:val="center"/>
    </w:pPr>
    <w:rPr>
      <w:rFonts w:eastAsia="Times New Roman"/>
      <w:b/>
      <w:sz w:val="24"/>
      <w:szCs w:val="20"/>
    </w:rPr>
  </w:style>
  <w:style w:type="paragraph" w:styleId="HTML">
    <w:name w:val="HTML Preformatted"/>
    <w:basedOn w:val="a"/>
    <w:link w:val="HTML0"/>
    <w:uiPriority w:val="99"/>
    <w:rsid w:val="0077129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771293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6">
    <w:name w:val="Hyperlink"/>
    <w:uiPriority w:val="99"/>
    <w:unhideWhenUsed/>
    <w:rsid w:val="00771293"/>
    <w:rPr>
      <w:color w:val="0000FF"/>
      <w:u w:val="single"/>
    </w:rPr>
  </w:style>
  <w:style w:type="paragraph" w:styleId="11">
    <w:name w:val="toc 1"/>
    <w:basedOn w:val="a"/>
    <w:next w:val="a"/>
    <w:autoRedefine/>
    <w:uiPriority w:val="39"/>
    <w:unhideWhenUsed/>
    <w:qFormat/>
    <w:rsid w:val="00771293"/>
    <w:pPr>
      <w:tabs>
        <w:tab w:val="left" w:pos="560"/>
        <w:tab w:val="right" w:leader="dot" w:pos="9912"/>
      </w:tabs>
    </w:pPr>
    <w:rPr>
      <w:rFonts w:eastAsia="Times New Roman"/>
      <w:noProof/>
      <w:sz w:val="24"/>
      <w:szCs w:val="24"/>
    </w:rPr>
  </w:style>
  <w:style w:type="paragraph" w:styleId="a7">
    <w:name w:val="Title"/>
    <w:basedOn w:val="a"/>
    <w:next w:val="a"/>
    <w:link w:val="a8"/>
    <w:qFormat/>
    <w:rsid w:val="00771293"/>
    <w:pPr>
      <w:suppressAutoHyphens/>
      <w:spacing w:before="240" w:after="60" w:line="276" w:lineRule="auto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  <w:lang w:eastAsia="ar-SA"/>
    </w:rPr>
  </w:style>
  <w:style w:type="character" w:customStyle="1" w:styleId="a8">
    <w:name w:val="Название Знак"/>
    <w:basedOn w:val="a0"/>
    <w:link w:val="a7"/>
    <w:rsid w:val="00771293"/>
    <w:rPr>
      <w:rFonts w:ascii="Cambria" w:eastAsia="Times New Roman" w:hAnsi="Cambria" w:cs="Times New Roman"/>
      <w:b/>
      <w:bCs/>
      <w:kern w:val="28"/>
      <w:sz w:val="32"/>
      <w:szCs w:val="32"/>
      <w:lang w:eastAsia="ar-SA"/>
    </w:rPr>
  </w:style>
  <w:style w:type="paragraph" w:customStyle="1" w:styleId="a9">
    <w:name w:val="Оглавление!!!!"/>
    <w:basedOn w:val="a3"/>
    <w:link w:val="aa"/>
    <w:qFormat/>
    <w:rsid w:val="00771293"/>
    <w:pPr>
      <w:ind w:left="360" w:hanging="360"/>
    </w:pPr>
    <w:rPr>
      <w:b/>
    </w:rPr>
  </w:style>
  <w:style w:type="character" w:customStyle="1" w:styleId="aa">
    <w:name w:val="Оглавление!!!! Знак"/>
    <w:link w:val="a9"/>
    <w:rsid w:val="00771293"/>
    <w:rPr>
      <w:rFonts w:ascii="Times New Roman" w:eastAsia="Calibri" w:hAnsi="Times New Roman" w:cs="Times New Roman"/>
      <w:b/>
      <w:sz w:val="28"/>
      <w:szCs w:val="28"/>
      <w:lang w:eastAsia="ru-RU"/>
    </w:rPr>
  </w:style>
  <w:style w:type="paragraph" w:styleId="ab">
    <w:name w:val="TOC Heading"/>
    <w:basedOn w:val="1"/>
    <w:next w:val="a"/>
    <w:uiPriority w:val="39"/>
    <w:qFormat/>
    <w:rsid w:val="00771293"/>
    <w:pPr>
      <w:spacing w:line="276" w:lineRule="auto"/>
      <w:outlineLvl w:val="9"/>
    </w:pPr>
  </w:style>
  <w:style w:type="paragraph" w:styleId="ac">
    <w:name w:val="Balloon Text"/>
    <w:basedOn w:val="a"/>
    <w:link w:val="ad"/>
    <w:uiPriority w:val="99"/>
    <w:semiHidden/>
    <w:unhideWhenUsed/>
    <w:rsid w:val="00771293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771293"/>
    <w:rPr>
      <w:rFonts w:ascii="Tahoma" w:eastAsia="Calibri" w:hAnsi="Tahoma" w:cs="Tahoma"/>
      <w:sz w:val="16"/>
      <w:szCs w:val="16"/>
      <w:lang w:eastAsia="ru-RU"/>
    </w:rPr>
  </w:style>
  <w:style w:type="paragraph" w:styleId="22">
    <w:name w:val="toc 2"/>
    <w:basedOn w:val="a"/>
    <w:next w:val="a"/>
    <w:autoRedefine/>
    <w:uiPriority w:val="39"/>
    <w:unhideWhenUsed/>
    <w:qFormat/>
    <w:rsid w:val="00771293"/>
    <w:pPr>
      <w:tabs>
        <w:tab w:val="right" w:leader="dot" w:pos="9912"/>
      </w:tabs>
      <w:spacing w:after="100" w:line="276" w:lineRule="auto"/>
      <w:ind w:left="560"/>
    </w:pPr>
    <w:rPr>
      <w:rFonts w:ascii="Calibri" w:eastAsia="Times New Roman" w:hAnsi="Calibri"/>
      <w:sz w:val="22"/>
      <w:szCs w:val="22"/>
    </w:rPr>
  </w:style>
  <w:style w:type="paragraph" w:styleId="91">
    <w:name w:val="toc 9"/>
    <w:basedOn w:val="a"/>
    <w:next w:val="a"/>
    <w:autoRedefine/>
    <w:uiPriority w:val="39"/>
    <w:semiHidden/>
    <w:unhideWhenUsed/>
    <w:rsid w:val="00771293"/>
    <w:pPr>
      <w:spacing w:after="100"/>
      <w:ind w:left="2240"/>
    </w:pPr>
  </w:style>
  <w:style w:type="paragraph" w:styleId="31">
    <w:name w:val="toc 3"/>
    <w:basedOn w:val="a"/>
    <w:next w:val="a"/>
    <w:autoRedefine/>
    <w:uiPriority w:val="39"/>
    <w:semiHidden/>
    <w:unhideWhenUsed/>
    <w:qFormat/>
    <w:rsid w:val="00771293"/>
    <w:pPr>
      <w:spacing w:after="100" w:line="276" w:lineRule="auto"/>
      <w:ind w:left="440"/>
    </w:pPr>
    <w:rPr>
      <w:rFonts w:ascii="Calibri" w:eastAsia="Times New Roman" w:hAnsi="Calibri"/>
      <w:sz w:val="22"/>
      <w:szCs w:val="22"/>
    </w:rPr>
  </w:style>
  <w:style w:type="table" w:styleId="ae">
    <w:name w:val="Table Grid"/>
    <w:basedOn w:val="a1"/>
    <w:uiPriority w:val="59"/>
    <w:rsid w:val="0077129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Абзац списка1"/>
    <w:basedOn w:val="a"/>
    <w:rsid w:val="00771293"/>
    <w:pPr>
      <w:ind w:left="720"/>
    </w:pPr>
    <w:rPr>
      <w:szCs w:val="20"/>
    </w:rPr>
  </w:style>
  <w:style w:type="paragraph" w:styleId="af">
    <w:name w:val="Body Text"/>
    <w:aliases w:val="Основной текст1,Основной текст Знак Знак1, Знак Знак,Основной текст Знак Знак Знак Знак Знак Знак,Основной текст Знак Знак, Знак"/>
    <w:basedOn w:val="a"/>
    <w:link w:val="af0"/>
    <w:rsid w:val="00771293"/>
    <w:pPr>
      <w:widowControl w:val="0"/>
      <w:autoSpaceDE w:val="0"/>
      <w:autoSpaceDN w:val="0"/>
      <w:jc w:val="both"/>
    </w:pPr>
    <w:rPr>
      <w:rFonts w:eastAsia="Times New Roman" w:cs="Arial"/>
      <w:color w:val="000000"/>
      <w:sz w:val="24"/>
      <w:szCs w:val="24"/>
      <w:lang w:val="en-US"/>
    </w:rPr>
  </w:style>
  <w:style w:type="character" w:customStyle="1" w:styleId="af0">
    <w:name w:val="Основной текст Знак"/>
    <w:aliases w:val="Основной текст1 Знак,Основной текст Знак Знак1 Знак, Знак Знак Знак,Основной текст Знак Знак Знак Знак Знак Знак Знак,Основной текст Знак Знак Знак, Знак Знак1"/>
    <w:basedOn w:val="a0"/>
    <w:link w:val="af"/>
    <w:rsid w:val="00771293"/>
    <w:rPr>
      <w:rFonts w:ascii="Times New Roman" w:eastAsia="Times New Roman" w:hAnsi="Times New Roman" w:cs="Arial"/>
      <w:color w:val="000000"/>
      <w:sz w:val="24"/>
      <w:szCs w:val="24"/>
      <w:lang w:val="en-US" w:eastAsia="ru-RU"/>
    </w:rPr>
  </w:style>
  <w:style w:type="paragraph" w:styleId="af1">
    <w:name w:val="Plain Text"/>
    <w:basedOn w:val="a"/>
    <w:link w:val="af2"/>
    <w:uiPriority w:val="99"/>
    <w:rsid w:val="00771293"/>
    <w:pPr>
      <w:jc w:val="both"/>
    </w:pPr>
    <w:rPr>
      <w:rFonts w:ascii="Courier New" w:eastAsia="Times New Roman" w:hAnsi="Courier New"/>
      <w:color w:val="000000"/>
      <w:sz w:val="20"/>
      <w:szCs w:val="20"/>
      <w:lang w:val="en-US"/>
    </w:rPr>
  </w:style>
  <w:style w:type="character" w:customStyle="1" w:styleId="af2">
    <w:name w:val="Текст Знак"/>
    <w:basedOn w:val="a0"/>
    <w:link w:val="af1"/>
    <w:uiPriority w:val="99"/>
    <w:rsid w:val="00771293"/>
    <w:rPr>
      <w:rFonts w:ascii="Courier New" w:eastAsia="Times New Roman" w:hAnsi="Courier New" w:cs="Times New Roman"/>
      <w:color w:val="000000"/>
      <w:sz w:val="20"/>
      <w:szCs w:val="20"/>
      <w:lang w:val="en-US" w:eastAsia="ru-RU"/>
    </w:rPr>
  </w:style>
  <w:style w:type="paragraph" w:customStyle="1" w:styleId="ListAlpha">
    <w:name w:val="List Alpha"/>
    <w:basedOn w:val="af3"/>
    <w:rsid w:val="00771293"/>
    <w:pPr>
      <w:widowControl w:val="0"/>
      <w:tabs>
        <w:tab w:val="num" w:pos="1021"/>
      </w:tabs>
      <w:spacing w:before="100" w:beforeAutospacing="1" w:after="100" w:afterAutospacing="1"/>
      <w:ind w:left="1021" w:hanging="301"/>
      <w:jc w:val="both"/>
    </w:pPr>
    <w:rPr>
      <w:rFonts w:ascii="Arial" w:eastAsia="Times New Roman" w:hAnsi="Arial"/>
      <w:sz w:val="22"/>
      <w:szCs w:val="20"/>
      <w:lang w:val="en-US" w:eastAsia="en-US"/>
    </w:rPr>
  </w:style>
  <w:style w:type="paragraph" w:styleId="af3">
    <w:name w:val="List"/>
    <w:basedOn w:val="a"/>
    <w:uiPriority w:val="99"/>
    <w:semiHidden/>
    <w:unhideWhenUsed/>
    <w:rsid w:val="00771293"/>
    <w:pPr>
      <w:ind w:left="283" w:hanging="283"/>
      <w:contextualSpacing/>
    </w:pPr>
  </w:style>
  <w:style w:type="paragraph" w:styleId="af4">
    <w:name w:val="header"/>
    <w:basedOn w:val="a"/>
    <w:link w:val="af5"/>
    <w:uiPriority w:val="99"/>
    <w:unhideWhenUsed/>
    <w:rsid w:val="00771293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0"/>
    <w:link w:val="af4"/>
    <w:uiPriority w:val="99"/>
    <w:rsid w:val="00771293"/>
    <w:rPr>
      <w:rFonts w:ascii="Times New Roman" w:eastAsia="Calibri" w:hAnsi="Times New Roman" w:cs="Times New Roman"/>
      <w:sz w:val="28"/>
      <w:szCs w:val="28"/>
      <w:lang w:eastAsia="ru-RU"/>
    </w:rPr>
  </w:style>
  <w:style w:type="paragraph" w:styleId="af6">
    <w:name w:val="footer"/>
    <w:basedOn w:val="a"/>
    <w:link w:val="af7"/>
    <w:uiPriority w:val="99"/>
    <w:semiHidden/>
    <w:unhideWhenUsed/>
    <w:rsid w:val="00771293"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basedOn w:val="a0"/>
    <w:link w:val="af6"/>
    <w:uiPriority w:val="99"/>
    <w:semiHidden/>
    <w:rsid w:val="00771293"/>
    <w:rPr>
      <w:rFonts w:ascii="Times New Roman" w:eastAsia="Calibri" w:hAnsi="Times New Roman" w:cs="Times New Roman"/>
      <w:sz w:val="28"/>
      <w:szCs w:val="28"/>
      <w:lang w:eastAsia="ru-RU"/>
    </w:rPr>
  </w:style>
  <w:style w:type="paragraph" w:styleId="af8">
    <w:name w:val="Body Text Indent"/>
    <w:basedOn w:val="a"/>
    <w:link w:val="af9"/>
    <w:uiPriority w:val="99"/>
    <w:unhideWhenUsed/>
    <w:rsid w:val="00771293"/>
    <w:pPr>
      <w:spacing w:after="120"/>
      <w:ind w:left="283"/>
    </w:pPr>
  </w:style>
  <w:style w:type="character" w:customStyle="1" w:styleId="af9">
    <w:name w:val="Основной текст с отступом Знак"/>
    <w:basedOn w:val="a0"/>
    <w:link w:val="af8"/>
    <w:uiPriority w:val="99"/>
    <w:rsid w:val="00771293"/>
    <w:rPr>
      <w:rFonts w:ascii="Times New Roman" w:eastAsia="Calibri" w:hAnsi="Times New Roman" w:cs="Times New Roman"/>
      <w:sz w:val="28"/>
      <w:szCs w:val="28"/>
      <w:lang w:eastAsia="ru-RU"/>
    </w:rPr>
  </w:style>
  <w:style w:type="paragraph" w:customStyle="1" w:styleId="BodyText21">
    <w:name w:val="Body Text 21"/>
    <w:basedOn w:val="a"/>
    <w:rsid w:val="00771293"/>
    <w:pPr>
      <w:ind w:firstLine="709"/>
      <w:jc w:val="both"/>
    </w:pPr>
    <w:rPr>
      <w:rFonts w:eastAsia="Times New Roman"/>
      <w:sz w:val="24"/>
      <w:szCs w:val="20"/>
    </w:rPr>
  </w:style>
  <w:style w:type="paragraph" w:styleId="afa">
    <w:name w:val="Normal (Web)"/>
    <w:basedOn w:val="a"/>
    <w:rsid w:val="00771293"/>
    <w:pPr>
      <w:suppressAutoHyphens/>
      <w:spacing w:before="280" w:after="280"/>
    </w:pPr>
    <w:rPr>
      <w:rFonts w:eastAsia="Times New Roman"/>
      <w:sz w:val="24"/>
      <w:szCs w:val="24"/>
      <w:lang w:eastAsia="ar-SA"/>
    </w:rPr>
  </w:style>
  <w:style w:type="paragraph" w:customStyle="1" w:styleId="13">
    <w:name w:val="1"/>
    <w:basedOn w:val="a"/>
    <w:rsid w:val="00771293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ConsNormal">
    <w:name w:val="ConsNormal"/>
    <w:rsid w:val="00771293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paragraph" w:customStyle="1" w:styleId="14">
    <w:name w:val="Обычный отступ1"/>
    <w:basedOn w:val="a"/>
    <w:rsid w:val="00771293"/>
    <w:pPr>
      <w:suppressAutoHyphens/>
      <w:overflowPunct w:val="0"/>
      <w:autoSpaceDE w:val="0"/>
      <w:ind w:firstLine="964"/>
      <w:jc w:val="both"/>
      <w:textAlignment w:val="baseline"/>
    </w:pPr>
    <w:rPr>
      <w:rFonts w:eastAsia="Times New Roman"/>
      <w:sz w:val="20"/>
      <w:szCs w:val="20"/>
      <w:lang w:eastAsia="ar-SA"/>
    </w:rPr>
  </w:style>
  <w:style w:type="paragraph" w:customStyle="1" w:styleId="210">
    <w:name w:val="Основной текст 21"/>
    <w:basedOn w:val="a"/>
    <w:rsid w:val="00771293"/>
    <w:pPr>
      <w:suppressAutoHyphens/>
      <w:overflowPunct w:val="0"/>
      <w:autoSpaceDE w:val="0"/>
      <w:ind w:firstLine="709"/>
      <w:jc w:val="both"/>
      <w:textAlignment w:val="baseline"/>
    </w:pPr>
    <w:rPr>
      <w:rFonts w:eastAsia="Times New Roman"/>
      <w:sz w:val="24"/>
      <w:szCs w:val="20"/>
      <w:lang w:eastAsia="ar-SA"/>
    </w:rPr>
  </w:style>
  <w:style w:type="paragraph" w:customStyle="1" w:styleId="TableHeading">
    <w:name w:val="Table Heading"/>
    <w:basedOn w:val="a"/>
    <w:rsid w:val="00771293"/>
    <w:pPr>
      <w:suppressLineNumbers/>
      <w:suppressAutoHyphens/>
      <w:jc w:val="center"/>
    </w:pPr>
    <w:rPr>
      <w:rFonts w:eastAsia="Times New Roman"/>
      <w:b/>
      <w:bCs/>
      <w:sz w:val="24"/>
      <w:szCs w:val="24"/>
      <w:lang w:eastAsia="ar-SA"/>
    </w:rPr>
  </w:style>
  <w:style w:type="paragraph" w:styleId="32">
    <w:name w:val="Body Text 3"/>
    <w:basedOn w:val="a"/>
    <w:link w:val="33"/>
    <w:uiPriority w:val="99"/>
    <w:rsid w:val="00771293"/>
    <w:pPr>
      <w:spacing w:after="120"/>
    </w:pPr>
    <w:rPr>
      <w:rFonts w:eastAsia="Times New Roman"/>
      <w:sz w:val="16"/>
      <w:szCs w:val="16"/>
    </w:rPr>
  </w:style>
  <w:style w:type="character" w:customStyle="1" w:styleId="33">
    <w:name w:val="Основной текст 3 Знак"/>
    <w:basedOn w:val="a0"/>
    <w:link w:val="32"/>
    <w:uiPriority w:val="99"/>
    <w:rsid w:val="0077129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3">
    <w:name w:val="xl63"/>
    <w:basedOn w:val="a"/>
    <w:rsid w:val="0077129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eastAsia="Times New Roman"/>
      <w:sz w:val="24"/>
      <w:szCs w:val="24"/>
    </w:rPr>
  </w:style>
  <w:style w:type="paragraph" w:customStyle="1" w:styleId="xl64">
    <w:name w:val="xl64"/>
    <w:basedOn w:val="a"/>
    <w:rsid w:val="00771293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</w:rPr>
  </w:style>
  <w:style w:type="paragraph" w:customStyle="1" w:styleId="xl65">
    <w:name w:val="xl65"/>
    <w:basedOn w:val="a"/>
    <w:rsid w:val="00771293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customStyle="1" w:styleId="xl66">
    <w:name w:val="xl66"/>
    <w:basedOn w:val="a"/>
    <w:rsid w:val="007712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</w:rPr>
  </w:style>
  <w:style w:type="paragraph" w:customStyle="1" w:styleId="xl67">
    <w:name w:val="xl67"/>
    <w:basedOn w:val="a"/>
    <w:rsid w:val="00771293"/>
    <w:pPr>
      <w:pBdr>
        <w:bottom w:val="single" w:sz="4" w:space="0" w:color="000000"/>
        <w:right w:val="single" w:sz="4" w:space="0" w:color="auto"/>
      </w:pBd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customStyle="1" w:styleId="xl68">
    <w:name w:val="xl68"/>
    <w:basedOn w:val="a"/>
    <w:rsid w:val="00771293"/>
    <w:pPr>
      <w:pBdr>
        <w:left w:val="single" w:sz="4" w:space="0" w:color="000000"/>
        <w:bottom w:val="single" w:sz="4" w:space="0" w:color="000000"/>
        <w:right w:val="single" w:sz="4" w:space="0" w:color="auto"/>
      </w:pBd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customStyle="1" w:styleId="xl69">
    <w:name w:val="xl69"/>
    <w:basedOn w:val="a"/>
    <w:rsid w:val="007712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sz w:val="24"/>
      <w:szCs w:val="24"/>
    </w:rPr>
  </w:style>
  <w:style w:type="paragraph" w:customStyle="1" w:styleId="xl70">
    <w:name w:val="xl70"/>
    <w:basedOn w:val="a"/>
    <w:rsid w:val="007712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sz w:val="16"/>
      <w:szCs w:val="16"/>
    </w:rPr>
  </w:style>
  <w:style w:type="paragraph" w:customStyle="1" w:styleId="xl71">
    <w:name w:val="xl71"/>
    <w:basedOn w:val="a"/>
    <w:rsid w:val="007712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sz w:val="16"/>
      <w:szCs w:val="16"/>
    </w:rPr>
  </w:style>
  <w:style w:type="paragraph" w:customStyle="1" w:styleId="xl72">
    <w:name w:val="xl72"/>
    <w:basedOn w:val="a"/>
    <w:rsid w:val="007712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color w:val="000000"/>
      <w:sz w:val="16"/>
      <w:szCs w:val="16"/>
    </w:rPr>
  </w:style>
  <w:style w:type="paragraph" w:customStyle="1" w:styleId="xl73">
    <w:name w:val="xl73"/>
    <w:basedOn w:val="a"/>
    <w:rsid w:val="00771293"/>
    <w:pPr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</w:rPr>
  </w:style>
  <w:style w:type="paragraph" w:customStyle="1" w:styleId="xl74">
    <w:name w:val="xl74"/>
    <w:basedOn w:val="a"/>
    <w:rsid w:val="007712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16"/>
      <w:szCs w:val="16"/>
    </w:rPr>
  </w:style>
  <w:style w:type="paragraph" w:customStyle="1" w:styleId="xl75">
    <w:name w:val="xl75"/>
    <w:basedOn w:val="a"/>
    <w:rsid w:val="007712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16"/>
      <w:szCs w:val="16"/>
    </w:rPr>
  </w:style>
  <w:style w:type="paragraph" w:customStyle="1" w:styleId="xl76">
    <w:name w:val="xl76"/>
    <w:basedOn w:val="a"/>
    <w:rsid w:val="0077129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eastAsia="Times New Roman"/>
      <w:b/>
      <w:bCs/>
      <w:sz w:val="24"/>
      <w:szCs w:val="24"/>
    </w:rPr>
  </w:style>
  <w:style w:type="paragraph" w:customStyle="1" w:styleId="xl77">
    <w:name w:val="xl77"/>
    <w:basedOn w:val="a"/>
    <w:rsid w:val="0077129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</w:rPr>
  </w:style>
  <w:style w:type="paragraph" w:customStyle="1" w:styleId="xl78">
    <w:name w:val="xl78"/>
    <w:basedOn w:val="a"/>
    <w:rsid w:val="0077129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eastAsia="Times New Roman"/>
      <w:sz w:val="24"/>
      <w:szCs w:val="24"/>
    </w:rPr>
  </w:style>
  <w:style w:type="paragraph" w:customStyle="1" w:styleId="xl79">
    <w:name w:val="xl79"/>
    <w:basedOn w:val="a"/>
    <w:rsid w:val="00771293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eastAsia="Times New Roman"/>
      <w:sz w:val="24"/>
      <w:szCs w:val="24"/>
    </w:rPr>
  </w:style>
  <w:style w:type="paragraph" w:customStyle="1" w:styleId="xl80">
    <w:name w:val="xl80"/>
    <w:basedOn w:val="a"/>
    <w:rsid w:val="0077129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sz w:val="24"/>
      <w:szCs w:val="24"/>
    </w:rPr>
  </w:style>
  <w:style w:type="paragraph" w:styleId="23">
    <w:name w:val="Body Text Indent 2"/>
    <w:basedOn w:val="a"/>
    <w:link w:val="24"/>
    <w:uiPriority w:val="99"/>
    <w:semiHidden/>
    <w:unhideWhenUsed/>
    <w:rsid w:val="00771293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771293"/>
    <w:rPr>
      <w:rFonts w:ascii="Times New Roman" w:eastAsia="Calibri" w:hAnsi="Times New Roman" w:cs="Times New Roman"/>
      <w:sz w:val="28"/>
      <w:szCs w:val="28"/>
      <w:lang w:eastAsia="ru-RU"/>
    </w:rPr>
  </w:style>
  <w:style w:type="character" w:styleId="afb">
    <w:name w:val="FollowedHyperlink"/>
    <w:basedOn w:val="a0"/>
    <w:uiPriority w:val="99"/>
    <w:semiHidden/>
    <w:unhideWhenUsed/>
    <w:rsid w:val="00771293"/>
    <w:rPr>
      <w:color w:val="800080"/>
      <w:u w:val="single"/>
    </w:rPr>
  </w:style>
  <w:style w:type="paragraph" w:customStyle="1" w:styleId="xl60">
    <w:name w:val="xl60"/>
    <w:basedOn w:val="a"/>
    <w:rsid w:val="00771293"/>
    <w:pPr>
      <w:spacing w:before="100" w:beforeAutospacing="1" w:after="100" w:afterAutospacing="1"/>
      <w:textAlignment w:val="center"/>
    </w:pPr>
    <w:rPr>
      <w:rFonts w:eastAsia="Times New Roman"/>
      <w:sz w:val="24"/>
      <w:szCs w:val="24"/>
    </w:rPr>
  </w:style>
  <w:style w:type="paragraph" w:customStyle="1" w:styleId="xl61">
    <w:name w:val="xl61"/>
    <w:basedOn w:val="a"/>
    <w:rsid w:val="00771293"/>
    <w:pPr>
      <w:spacing w:before="100" w:beforeAutospacing="1" w:after="100" w:afterAutospacing="1"/>
      <w:textAlignment w:val="center"/>
    </w:pPr>
    <w:rPr>
      <w:rFonts w:eastAsia="Times New Roman"/>
      <w:sz w:val="24"/>
      <w:szCs w:val="24"/>
    </w:rPr>
  </w:style>
  <w:style w:type="paragraph" w:customStyle="1" w:styleId="xl62">
    <w:name w:val="xl62"/>
    <w:basedOn w:val="a"/>
    <w:rsid w:val="00771293"/>
    <w:pPr>
      <w:spacing w:before="100" w:beforeAutospacing="1" w:after="100" w:afterAutospacing="1"/>
      <w:textAlignment w:val="center"/>
    </w:pPr>
    <w:rPr>
      <w:rFonts w:eastAsia="Times New Roman"/>
      <w:b/>
      <w:bCs/>
      <w:sz w:val="22"/>
      <w:szCs w:val="22"/>
    </w:rPr>
  </w:style>
  <w:style w:type="character" w:customStyle="1" w:styleId="30">
    <w:name w:val="Заголовок 3 Знак"/>
    <w:basedOn w:val="a0"/>
    <w:link w:val="3"/>
    <w:uiPriority w:val="99"/>
    <w:rsid w:val="00000BC9"/>
    <w:rPr>
      <w:rFonts w:ascii="Times New Roman" w:eastAsia="Calibri" w:hAnsi="Times New Roman" w:cs="Times New Roman"/>
      <w:bCs/>
      <w:sz w:val="24"/>
      <w:szCs w:val="27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000BC9"/>
    <w:rPr>
      <w:rFonts w:ascii="Cambria" w:eastAsia="Times New Roman" w:hAnsi="Cambria" w:cs="Times New Roman"/>
      <w:i/>
      <w:iCs/>
      <w:color w:val="243F60"/>
      <w:sz w:val="24"/>
      <w:szCs w:val="24"/>
    </w:rPr>
  </w:style>
  <w:style w:type="character" w:customStyle="1" w:styleId="70">
    <w:name w:val="Заголовок 7 Знак"/>
    <w:basedOn w:val="a0"/>
    <w:link w:val="7"/>
    <w:uiPriority w:val="9"/>
    <w:rsid w:val="00000BC9"/>
    <w:rPr>
      <w:rFonts w:ascii="Cambria" w:eastAsia="Times New Roman" w:hAnsi="Cambria" w:cs="Times New Roman"/>
      <w:i/>
      <w:iCs/>
      <w:color w:val="404040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rsid w:val="00000BC9"/>
    <w:rPr>
      <w:rFonts w:ascii="Cambria" w:eastAsia="Times New Roman" w:hAnsi="Cambria" w:cs="Times New Roman"/>
      <w:color w:val="404040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rsid w:val="00000BC9"/>
    <w:rPr>
      <w:rFonts w:ascii="Cambria" w:eastAsia="Times New Roman" w:hAnsi="Cambria" w:cs="Times New Roman"/>
      <w:i/>
      <w:iCs/>
      <w:color w:val="40404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197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72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2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70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0A7C8D-04CE-4A5B-AA5C-2CD0B24D49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3310</Words>
  <Characters>18867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Company</Company>
  <LinksUpToDate>false</LinksUpToDate>
  <CharactersWithSpaces>22133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Smirnov.AA</dc:creator>
  <cp:keywords/>
  <cp:lastModifiedBy>Пчелинов Александр Аркадьевич</cp:lastModifiedBy>
  <cp:revision>2</cp:revision>
  <cp:lastPrinted>2017-10-11T12:07:00Z</cp:lastPrinted>
  <dcterms:created xsi:type="dcterms:W3CDTF">2017-10-17T07:17:00Z</dcterms:created>
  <dcterms:modified xsi:type="dcterms:W3CDTF">2017-10-17T07:17:00Z</dcterms:modified>
</cp:coreProperties>
</file>